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3598" w:rsidRDefault="00143598" w:rsidP="009B604B">
      <w:pPr>
        <w:pBdr>
          <w:top w:val="nil"/>
          <w:left w:val="nil"/>
          <w:bottom w:val="nil"/>
          <w:right w:val="nil"/>
          <w:between w:val="nil"/>
          <w:bar w:val="nil"/>
        </w:pBdr>
        <w:spacing w:line="264" w:lineRule="auto"/>
        <w:rPr>
          <w:rFonts w:ascii="Tahoma" w:eastAsia="Tahoma" w:hAnsi="Tahoma" w:cs="Tahoma"/>
          <w:b/>
          <w:bCs/>
          <w:sz w:val="22"/>
          <w:szCs w:val="22"/>
        </w:rPr>
      </w:pPr>
      <w:r>
        <w:rPr>
          <w:rFonts w:ascii="Tahoma" w:eastAsia="Tahoma" w:hAnsi="Tahoma" w:cs="Tahoma"/>
          <w:b/>
          <w:bCs/>
          <w:noProof/>
          <w:sz w:val="22"/>
          <w:szCs w:val="2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5031105</wp:posOffset>
            </wp:positionH>
            <wp:positionV relativeFrom="paragraph">
              <wp:posOffset>76200</wp:posOffset>
            </wp:positionV>
            <wp:extent cx="923925" cy="1381125"/>
            <wp:effectExtent l="19050" t="0" r="9525" b="0"/>
            <wp:wrapNone/>
            <wp:docPr id="2" name="Picture 2" descr="K:\Untitled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:\Untitled-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43598" w:rsidRDefault="00B47DC9" w:rsidP="009B604B">
      <w:pPr>
        <w:pBdr>
          <w:top w:val="nil"/>
          <w:left w:val="nil"/>
          <w:bottom w:val="nil"/>
          <w:right w:val="nil"/>
          <w:between w:val="nil"/>
          <w:bar w:val="nil"/>
        </w:pBdr>
        <w:spacing w:line="264" w:lineRule="auto"/>
        <w:rPr>
          <w:rFonts w:ascii="Tahoma" w:eastAsia="Tahoma" w:hAnsi="Tahoma" w:cs="Tahoma"/>
          <w:b/>
          <w:bCs/>
          <w:noProof/>
          <w:sz w:val="22"/>
          <w:szCs w:val="22"/>
        </w:rPr>
      </w:pPr>
      <w:r>
        <w:rPr>
          <w:rFonts w:ascii="Tahoma" w:eastAsia="Tahoma" w:hAnsi="Tahoma" w:cs="Tahoma"/>
          <w:b/>
          <w:bCs/>
          <w:sz w:val="22"/>
          <w:szCs w:val="22"/>
        </w:rPr>
        <w:t>Resume of</w:t>
      </w:r>
    </w:p>
    <w:p w:rsidR="00A77B3E" w:rsidRDefault="00B47DC9" w:rsidP="009B604B">
      <w:pPr>
        <w:pBdr>
          <w:top w:val="nil"/>
          <w:left w:val="nil"/>
          <w:bottom w:val="nil"/>
          <w:right w:val="nil"/>
          <w:between w:val="nil"/>
          <w:bar w:val="nil"/>
        </w:pBdr>
        <w:spacing w:line="264" w:lineRule="auto"/>
        <w:rPr>
          <w:rFonts w:ascii="Tahoma" w:eastAsia="Tahoma" w:hAnsi="Tahoma" w:cs="Tahoma"/>
          <w:b/>
          <w:bCs/>
          <w:sz w:val="26"/>
          <w:szCs w:val="26"/>
        </w:rPr>
      </w:pPr>
      <w:proofErr w:type="spellStart"/>
      <w:r>
        <w:rPr>
          <w:rFonts w:ascii="Tahoma" w:eastAsia="Tahoma" w:hAnsi="Tahoma" w:cs="Tahoma"/>
          <w:b/>
          <w:bCs/>
          <w:sz w:val="26"/>
          <w:szCs w:val="26"/>
        </w:rPr>
        <w:t>I.M.N.K.Abesinghe</w:t>
      </w:r>
      <w:proofErr w:type="spellEnd"/>
    </w:p>
    <w:p w:rsidR="00A77B3E" w:rsidRDefault="00B47DC9" w:rsidP="009B604B">
      <w:pPr>
        <w:pBdr>
          <w:top w:val="nil"/>
          <w:left w:val="nil"/>
          <w:bottom w:val="nil"/>
          <w:right w:val="nil"/>
          <w:between w:val="nil"/>
          <w:bar w:val="nil"/>
        </w:pBdr>
        <w:spacing w:line="264" w:lineRule="auto"/>
        <w:rPr>
          <w:rFonts w:ascii="Tahoma" w:eastAsia="Tahoma" w:hAnsi="Tahoma" w:cs="Tahoma"/>
          <w:b/>
          <w:bCs/>
          <w:sz w:val="22"/>
          <w:szCs w:val="22"/>
        </w:rPr>
      </w:pPr>
      <w:proofErr w:type="spellStart"/>
      <w:r>
        <w:rPr>
          <w:rFonts w:ascii="Tahoma" w:eastAsia="Tahoma" w:hAnsi="Tahoma" w:cs="Tahoma"/>
          <w:b/>
          <w:bCs/>
          <w:sz w:val="22"/>
          <w:szCs w:val="22"/>
        </w:rPr>
        <w:t>Magulagama</w:t>
      </w:r>
      <w:proofErr w:type="spellEnd"/>
      <w:r>
        <w:rPr>
          <w:rFonts w:ascii="Tahoma" w:eastAsia="Tahoma" w:hAnsi="Tahoma" w:cs="Tahoma"/>
          <w:b/>
          <w:bCs/>
          <w:sz w:val="22"/>
          <w:szCs w:val="22"/>
        </w:rPr>
        <w:t xml:space="preserve">, </w:t>
      </w:r>
      <w:proofErr w:type="spellStart"/>
      <w:r>
        <w:rPr>
          <w:rFonts w:ascii="Tahoma" w:eastAsia="Tahoma" w:hAnsi="Tahoma" w:cs="Tahoma"/>
          <w:b/>
          <w:bCs/>
          <w:sz w:val="22"/>
          <w:szCs w:val="22"/>
        </w:rPr>
        <w:t>Magulagama</w:t>
      </w:r>
      <w:proofErr w:type="spellEnd"/>
      <w:r>
        <w:rPr>
          <w:rFonts w:ascii="Tahoma" w:eastAsia="Tahoma" w:hAnsi="Tahoma" w:cs="Tahoma"/>
          <w:b/>
          <w:bCs/>
          <w:sz w:val="22"/>
          <w:szCs w:val="22"/>
        </w:rPr>
        <w:t xml:space="preserve">, </w:t>
      </w:r>
      <w:proofErr w:type="spellStart"/>
      <w:r>
        <w:rPr>
          <w:rFonts w:ascii="Tahoma" w:eastAsia="Tahoma" w:hAnsi="Tahoma" w:cs="Tahoma"/>
          <w:b/>
          <w:bCs/>
          <w:sz w:val="22"/>
          <w:szCs w:val="22"/>
        </w:rPr>
        <w:t>Kuliyapitiya</w:t>
      </w:r>
      <w:proofErr w:type="spellEnd"/>
      <w:r>
        <w:rPr>
          <w:rFonts w:ascii="Tahoma" w:eastAsia="Tahoma" w:hAnsi="Tahoma" w:cs="Tahoma"/>
          <w:b/>
          <w:bCs/>
          <w:sz w:val="22"/>
          <w:szCs w:val="22"/>
        </w:rPr>
        <w:t>.</w:t>
      </w:r>
    </w:p>
    <w:p w:rsidR="009B604B" w:rsidRDefault="009B604B" w:rsidP="009B604B">
      <w:pPr>
        <w:spacing w:line="264" w:lineRule="auto"/>
        <w:rPr>
          <w:rFonts w:ascii="Tahoma" w:eastAsia="Tahoma" w:hAnsi="Tahoma" w:cs="Tahoma"/>
          <w:b/>
          <w:bCs/>
          <w:sz w:val="22"/>
          <w:szCs w:val="22"/>
        </w:rPr>
      </w:pPr>
      <w:r>
        <w:rPr>
          <w:rFonts w:ascii="Tahoma" w:eastAsia="Tahoma" w:hAnsi="Tahoma" w:cs="Tahoma"/>
          <w:b/>
          <w:bCs/>
          <w:sz w:val="22"/>
          <w:szCs w:val="22"/>
        </w:rPr>
        <w:t xml:space="preserve">Tel –        </w:t>
      </w:r>
      <w:r w:rsidR="005A335A">
        <w:rPr>
          <w:rFonts w:ascii="Tahoma" w:eastAsia="Tahoma" w:hAnsi="Tahoma" w:cs="Tahoma"/>
          <w:b/>
          <w:bCs/>
          <w:sz w:val="22"/>
          <w:szCs w:val="22"/>
        </w:rPr>
        <w:t>77 88 99 111</w:t>
      </w:r>
    </w:p>
    <w:p w:rsidR="009B604B" w:rsidRDefault="009B604B" w:rsidP="009B604B">
      <w:pPr>
        <w:spacing w:line="264" w:lineRule="auto"/>
        <w:rPr>
          <w:rFonts w:ascii="Tahoma" w:eastAsia="Tahoma" w:hAnsi="Tahoma" w:cs="Tahoma"/>
          <w:b/>
          <w:bCs/>
          <w:sz w:val="22"/>
          <w:szCs w:val="22"/>
        </w:rPr>
      </w:pPr>
      <w:r>
        <w:rPr>
          <w:rFonts w:ascii="Tahoma" w:eastAsia="Tahoma" w:hAnsi="Tahoma" w:cs="Tahoma"/>
          <w:b/>
          <w:bCs/>
          <w:sz w:val="22"/>
          <w:szCs w:val="22"/>
        </w:rPr>
        <w:t>E-mail-   nkavindra@gmail.com</w:t>
      </w:r>
    </w:p>
    <w:p w:rsidR="00A77B3E" w:rsidRDefault="005A335A" w:rsidP="009B604B">
      <w:pPr>
        <w:pBdr>
          <w:top w:val="nil"/>
          <w:left w:val="nil"/>
          <w:bottom w:val="nil"/>
          <w:right w:val="nil"/>
          <w:between w:val="nil"/>
          <w:bar w:val="nil"/>
        </w:pBdr>
        <w:spacing w:line="264" w:lineRule="auto"/>
        <w:jc w:val="center"/>
        <w:rPr>
          <w:rFonts w:ascii="Tahoma" w:eastAsia="Tahoma" w:hAnsi="Tahoma" w:cs="Tahoma"/>
          <w:b/>
          <w:bCs/>
          <w:sz w:val="22"/>
          <w:szCs w:val="22"/>
        </w:rPr>
      </w:pPr>
    </w:p>
    <w:p w:rsidR="00A77B3E" w:rsidRDefault="005A335A" w:rsidP="009B604B">
      <w:pPr>
        <w:pBdr>
          <w:top w:val="nil"/>
          <w:left w:val="nil"/>
          <w:bottom w:val="nil"/>
          <w:right w:val="nil"/>
          <w:between w:val="nil"/>
          <w:bar w:val="nil"/>
        </w:pBdr>
        <w:spacing w:line="264" w:lineRule="auto"/>
        <w:jc w:val="center"/>
        <w:rPr>
          <w:rFonts w:ascii="Tahoma" w:eastAsia="Tahoma" w:hAnsi="Tahoma" w:cs="Tahoma"/>
          <w:b/>
          <w:bCs/>
          <w:sz w:val="22"/>
          <w:szCs w:val="22"/>
        </w:rPr>
      </w:pPr>
    </w:p>
    <w:p w:rsidR="00A77B3E" w:rsidRPr="009B604B" w:rsidRDefault="00B47DC9" w:rsidP="009B604B">
      <w:pPr>
        <w:pBdr>
          <w:top w:val="nil"/>
          <w:left w:val="nil"/>
          <w:bottom w:val="nil"/>
          <w:right w:val="nil"/>
          <w:between w:val="nil"/>
          <w:bar w:val="nil"/>
        </w:pBdr>
        <w:spacing w:line="264" w:lineRule="auto"/>
        <w:rPr>
          <w:rFonts w:ascii="Tahoma" w:eastAsia="Tahoma" w:hAnsi="Tahoma" w:cs="Tahoma"/>
          <w:b/>
          <w:bCs/>
          <w:sz w:val="22"/>
          <w:szCs w:val="22"/>
          <w:u w:val="single"/>
        </w:rPr>
      </w:pPr>
      <w:r w:rsidRPr="009B604B">
        <w:rPr>
          <w:rFonts w:ascii="Tahoma" w:eastAsia="Tahoma" w:hAnsi="Tahoma" w:cs="Tahoma"/>
          <w:b/>
          <w:bCs/>
          <w:sz w:val="22"/>
          <w:szCs w:val="22"/>
          <w:u w:val="single"/>
        </w:rPr>
        <w:t>PERSONAL DETAILS</w:t>
      </w:r>
    </w:p>
    <w:p w:rsidR="00A77B3E" w:rsidRDefault="005A335A" w:rsidP="009B604B">
      <w:pPr>
        <w:pBdr>
          <w:top w:val="nil"/>
          <w:left w:val="nil"/>
          <w:bottom w:val="nil"/>
          <w:right w:val="nil"/>
          <w:between w:val="nil"/>
          <w:bar w:val="nil"/>
        </w:pBdr>
        <w:spacing w:line="264" w:lineRule="auto"/>
        <w:rPr>
          <w:rFonts w:ascii="Tahoma" w:eastAsia="Tahoma" w:hAnsi="Tahoma" w:cs="Tahoma"/>
          <w:b/>
          <w:bCs/>
          <w:sz w:val="22"/>
          <w:szCs w:val="22"/>
        </w:rPr>
      </w:pPr>
    </w:p>
    <w:p w:rsidR="00A77B3E" w:rsidRDefault="00B47DC9" w:rsidP="009B604B">
      <w:pPr>
        <w:pBdr>
          <w:top w:val="nil"/>
          <w:left w:val="nil"/>
          <w:bottom w:val="nil"/>
          <w:right w:val="nil"/>
          <w:between w:val="nil"/>
          <w:bar w:val="nil"/>
        </w:pBdr>
        <w:spacing w:line="264" w:lineRule="auto"/>
        <w:ind w:left="720"/>
        <w:rPr>
          <w:rFonts w:ascii="Tahoma" w:eastAsia="Tahoma" w:hAnsi="Tahoma" w:cs="Tahoma"/>
          <w:b/>
          <w:bCs/>
          <w:sz w:val="22"/>
          <w:szCs w:val="22"/>
        </w:rPr>
      </w:pPr>
      <w:r>
        <w:rPr>
          <w:rFonts w:ascii="Tahoma" w:eastAsia="Tahoma" w:hAnsi="Tahoma" w:cs="Tahoma"/>
          <w:b/>
          <w:bCs/>
          <w:sz w:val="22"/>
          <w:szCs w:val="22"/>
        </w:rPr>
        <w:t>Name in full</w:t>
      </w:r>
      <w:r>
        <w:rPr>
          <w:rFonts w:ascii="Tahoma" w:eastAsia="Tahoma" w:hAnsi="Tahoma" w:cs="Tahoma"/>
          <w:b/>
          <w:bCs/>
          <w:sz w:val="22"/>
          <w:szCs w:val="22"/>
        </w:rPr>
        <w:tab/>
      </w:r>
      <w:r>
        <w:rPr>
          <w:rFonts w:ascii="Tahoma" w:eastAsia="Tahoma" w:hAnsi="Tahoma" w:cs="Tahoma"/>
          <w:b/>
          <w:bCs/>
          <w:sz w:val="22"/>
          <w:szCs w:val="22"/>
        </w:rPr>
        <w:tab/>
      </w:r>
      <w:r>
        <w:rPr>
          <w:rFonts w:ascii="Tahoma" w:eastAsia="Tahoma" w:hAnsi="Tahoma" w:cs="Tahoma"/>
          <w:b/>
          <w:bCs/>
          <w:sz w:val="22"/>
          <w:szCs w:val="22"/>
        </w:rPr>
        <w:tab/>
        <w:t>:</w:t>
      </w:r>
      <w:r>
        <w:rPr>
          <w:rFonts w:ascii="Tahoma" w:eastAsia="Tahoma" w:hAnsi="Tahoma" w:cs="Tahoma"/>
          <w:sz w:val="22"/>
          <w:szCs w:val="22"/>
        </w:rPr>
        <w:tab/>
      </w:r>
      <w:proofErr w:type="spellStart"/>
      <w:r>
        <w:rPr>
          <w:rFonts w:ascii="Tahoma" w:eastAsia="Tahoma" w:hAnsi="Tahoma" w:cs="Tahoma"/>
          <w:sz w:val="22"/>
          <w:szCs w:val="22"/>
        </w:rPr>
        <w:t>Imiya</w:t>
      </w:r>
      <w:proofErr w:type="spellEnd"/>
      <w:r>
        <w:rPr>
          <w:rFonts w:ascii="Tahoma" w:eastAsia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eastAsia="Tahoma" w:hAnsi="Tahoma" w:cs="Tahoma"/>
          <w:sz w:val="22"/>
          <w:szCs w:val="22"/>
        </w:rPr>
        <w:t>Mudiyanselage</w:t>
      </w:r>
      <w:proofErr w:type="spellEnd"/>
      <w:r>
        <w:rPr>
          <w:rFonts w:ascii="Tahoma" w:eastAsia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eastAsia="Tahoma" w:hAnsi="Tahoma" w:cs="Tahoma"/>
          <w:sz w:val="22"/>
          <w:szCs w:val="22"/>
        </w:rPr>
        <w:t>Nuwanidu</w:t>
      </w:r>
      <w:proofErr w:type="spellEnd"/>
      <w:r>
        <w:rPr>
          <w:rFonts w:ascii="Tahoma" w:eastAsia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eastAsia="Tahoma" w:hAnsi="Tahoma" w:cs="Tahoma"/>
          <w:sz w:val="22"/>
          <w:szCs w:val="22"/>
        </w:rPr>
        <w:t>Kawindra</w:t>
      </w:r>
      <w:proofErr w:type="spellEnd"/>
      <w:r>
        <w:rPr>
          <w:rFonts w:ascii="Tahoma" w:eastAsia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eastAsia="Tahoma" w:hAnsi="Tahoma" w:cs="Tahoma"/>
          <w:sz w:val="22"/>
          <w:szCs w:val="22"/>
        </w:rPr>
        <w:t>Abesinghe</w:t>
      </w:r>
      <w:proofErr w:type="spellEnd"/>
    </w:p>
    <w:p w:rsidR="00A77B3E" w:rsidRDefault="00B47DC9" w:rsidP="009B604B">
      <w:pPr>
        <w:pBdr>
          <w:top w:val="nil"/>
          <w:left w:val="nil"/>
          <w:bottom w:val="nil"/>
          <w:right w:val="nil"/>
          <w:between w:val="nil"/>
          <w:bar w:val="nil"/>
        </w:pBdr>
        <w:spacing w:line="264" w:lineRule="auto"/>
        <w:ind w:left="720"/>
        <w:rPr>
          <w:rFonts w:ascii="Tahoma" w:eastAsia="Tahoma" w:hAnsi="Tahoma" w:cs="Tahoma"/>
          <w:b/>
          <w:bCs/>
          <w:sz w:val="22"/>
          <w:szCs w:val="22"/>
        </w:rPr>
      </w:pPr>
      <w:r>
        <w:rPr>
          <w:rFonts w:ascii="Tahoma" w:eastAsia="Tahoma" w:hAnsi="Tahoma" w:cs="Tahoma"/>
          <w:b/>
          <w:bCs/>
          <w:sz w:val="22"/>
          <w:szCs w:val="22"/>
        </w:rPr>
        <w:t>Date of Birth</w:t>
      </w:r>
      <w:r>
        <w:rPr>
          <w:rFonts w:ascii="Tahoma" w:eastAsia="Tahoma" w:hAnsi="Tahoma" w:cs="Tahoma"/>
          <w:b/>
          <w:bCs/>
          <w:sz w:val="22"/>
          <w:szCs w:val="22"/>
        </w:rPr>
        <w:tab/>
      </w:r>
      <w:r>
        <w:rPr>
          <w:rFonts w:ascii="Tahoma" w:eastAsia="Tahoma" w:hAnsi="Tahoma" w:cs="Tahoma"/>
          <w:b/>
          <w:bCs/>
          <w:sz w:val="22"/>
          <w:szCs w:val="22"/>
        </w:rPr>
        <w:tab/>
      </w:r>
      <w:r>
        <w:rPr>
          <w:rFonts w:ascii="Tahoma" w:eastAsia="Tahoma" w:hAnsi="Tahoma" w:cs="Tahoma"/>
          <w:b/>
          <w:bCs/>
          <w:sz w:val="22"/>
          <w:szCs w:val="22"/>
        </w:rPr>
        <w:tab/>
        <w:t>:</w:t>
      </w:r>
      <w:r>
        <w:rPr>
          <w:rFonts w:ascii="Tahoma" w:eastAsia="Tahoma" w:hAnsi="Tahoma" w:cs="Tahoma"/>
          <w:sz w:val="22"/>
          <w:szCs w:val="22"/>
        </w:rPr>
        <w:tab/>
        <w:t>1993.09.21</w:t>
      </w:r>
    </w:p>
    <w:p w:rsidR="00A77B3E" w:rsidRDefault="00B47DC9" w:rsidP="009B604B">
      <w:pPr>
        <w:pBdr>
          <w:top w:val="nil"/>
          <w:left w:val="nil"/>
          <w:bottom w:val="nil"/>
          <w:right w:val="nil"/>
          <w:between w:val="nil"/>
          <w:bar w:val="nil"/>
        </w:pBdr>
        <w:spacing w:line="264" w:lineRule="auto"/>
        <w:ind w:left="720"/>
        <w:rPr>
          <w:rFonts w:ascii="Tahoma" w:eastAsia="Tahoma" w:hAnsi="Tahoma" w:cs="Tahoma"/>
          <w:b/>
          <w:bCs/>
          <w:sz w:val="22"/>
          <w:szCs w:val="22"/>
        </w:rPr>
      </w:pPr>
      <w:r>
        <w:rPr>
          <w:rFonts w:ascii="Tahoma" w:eastAsia="Tahoma" w:hAnsi="Tahoma" w:cs="Tahoma"/>
          <w:b/>
          <w:bCs/>
          <w:sz w:val="22"/>
          <w:szCs w:val="22"/>
        </w:rPr>
        <w:t>Age</w:t>
      </w:r>
      <w:r>
        <w:rPr>
          <w:rFonts w:ascii="Tahoma" w:eastAsia="Tahoma" w:hAnsi="Tahoma" w:cs="Tahoma"/>
          <w:b/>
          <w:bCs/>
          <w:sz w:val="22"/>
          <w:szCs w:val="22"/>
        </w:rPr>
        <w:tab/>
      </w:r>
      <w:r>
        <w:rPr>
          <w:rFonts w:ascii="Tahoma" w:eastAsia="Tahoma" w:hAnsi="Tahoma" w:cs="Tahoma"/>
          <w:b/>
          <w:bCs/>
          <w:sz w:val="22"/>
          <w:szCs w:val="22"/>
        </w:rPr>
        <w:tab/>
      </w:r>
      <w:r>
        <w:rPr>
          <w:rFonts w:ascii="Tahoma" w:eastAsia="Tahoma" w:hAnsi="Tahoma" w:cs="Tahoma"/>
          <w:b/>
          <w:bCs/>
          <w:sz w:val="22"/>
          <w:szCs w:val="22"/>
        </w:rPr>
        <w:tab/>
      </w:r>
      <w:r>
        <w:rPr>
          <w:rFonts w:ascii="Tahoma" w:eastAsia="Tahoma" w:hAnsi="Tahoma" w:cs="Tahoma"/>
          <w:b/>
          <w:bCs/>
          <w:sz w:val="22"/>
          <w:szCs w:val="22"/>
        </w:rPr>
        <w:tab/>
        <w:t>:</w:t>
      </w:r>
      <w:r>
        <w:rPr>
          <w:rFonts w:ascii="Tahoma" w:eastAsia="Tahoma" w:hAnsi="Tahoma" w:cs="Tahoma"/>
          <w:sz w:val="22"/>
          <w:szCs w:val="22"/>
        </w:rPr>
        <w:tab/>
        <w:t>18 years</w:t>
      </w:r>
    </w:p>
    <w:p w:rsidR="00A77B3E" w:rsidRDefault="00B47DC9" w:rsidP="009B604B">
      <w:pPr>
        <w:pBdr>
          <w:top w:val="nil"/>
          <w:left w:val="nil"/>
          <w:bottom w:val="nil"/>
          <w:right w:val="nil"/>
          <w:between w:val="nil"/>
          <w:bar w:val="nil"/>
        </w:pBdr>
        <w:spacing w:line="264" w:lineRule="auto"/>
        <w:ind w:left="720"/>
        <w:rPr>
          <w:rFonts w:ascii="Tahoma" w:eastAsia="Tahoma" w:hAnsi="Tahoma" w:cs="Tahoma"/>
          <w:b/>
          <w:bCs/>
          <w:sz w:val="22"/>
          <w:szCs w:val="22"/>
        </w:rPr>
      </w:pPr>
      <w:r>
        <w:rPr>
          <w:rFonts w:ascii="Tahoma" w:eastAsia="Tahoma" w:hAnsi="Tahoma" w:cs="Tahoma"/>
          <w:b/>
          <w:bCs/>
          <w:sz w:val="22"/>
          <w:szCs w:val="22"/>
        </w:rPr>
        <w:t>Gender</w:t>
      </w:r>
      <w:r>
        <w:rPr>
          <w:rFonts w:ascii="Tahoma" w:eastAsia="Tahoma" w:hAnsi="Tahoma" w:cs="Tahoma"/>
          <w:b/>
          <w:bCs/>
          <w:sz w:val="22"/>
          <w:szCs w:val="22"/>
        </w:rPr>
        <w:tab/>
      </w:r>
      <w:r>
        <w:rPr>
          <w:rFonts w:ascii="Tahoma" w:eastAsia="Tahoma" w:hAnsi="Tahoma" w:cs="Tahoma"/>
          <w:b/>
          <w:bCs/>
          <w:sz w:val="22"/>
          <w:szCs w:val="22"/>
        </w:rPr>
        <w:tab/>
      </w:r>
      <w:r>
        <w:rPr>
          <w:rFonts w:ascii="Tahoma" w:eastAsia="Tahoma" w:hAnsi="Tahoma" w:cs="Tahoma"/>
          <w:b/>
          <w:bCs/>
          <w:sz w:val="22"/>
          <w:szCs w:val="22"/>
        </w:rPr>
        <w:tab/>
        <w:t>:</w:t>
      </w:r>
      <w:r>
        <w:rPr>
          <w:rFonts w:ascii="Tahoma" w:eastAsia="Tahoma" w:hAnsi="Tahoma" w:cs="Tahoma"/>
          <w:sz w:val="22"/>
          <w:szCs w:val="22"/>
        </w:rPr>
        <w:tab/>
        <w:t xml:space="preserve">Male </w:t>
      </w:r>
    </w:p>
    <w:p w:rsidR="00A77B3E" w:rsidRDefault="00B47DC9" w:rsidP="009B604B">
      <w:pPr>
        <w:pBdr>
          <w:top w:val="nil"/>
          <w:left w:val="nil"/>
          <w:bottom w:val="nil"/>
          <w:right w:val="nil"/>
          <w:between w:val="nil"/>
          <w:bar w:val="nil"/>
        </w:pBdr>
        <w:spacing w:line="264" w:lineRule="auto"/>
        <w:ind w:left="720"/>
        <w:rPr>
          <w:rFonts w:ascii="Tahoma" w:eastAsia="Tahoma" w:hAnsi="Tahoma" w:cs="Tahoma"/>
          <w:b/>
          <w:bCs/>
          <w:sz w:val="22"/>
          <w:szCs w:val="22"/>
        </w:rPr>
      </w:pPr>
      <w:r>
        <w:rPr>
          <w:rFonts w:ascii="Tahoma" w:eastAsia="Tahoma" w:hAnsi="Tahoma" w:cs="Tahoma"/>
          <w:b/>
          <w:bCs/>
          <w:sz w:val="22"/>
          <w:szCs w:val="22"/>
        </w:rPr>
        <w:t>ID No</w:t>
      </w:r>
      <w:r>
        <w:rPr>
          <w:rFonts w:ascii="Tahoma" w:eastAsia="Tahoma" w:hAnsi="Tahoma" w:cs="Tahoma"/>
          <w:b/>
          <w:bCs/>
          <w:sz w:val="22"/>
          <w:szCs w:val="22"/>
        </w:rPr>
        <w:tab/>
      </w:r>
      <w:r>
        <w:rPr>
          <w:rFonts w:ascii="Tahoma" w:eastAsia="Tahoma" w:hAnsi="Tahoma" w:cs="Tahoma"/>
          <w:b/>
          <w:bCs/>
          <w:sz w:val="22"/>
          <w:szCs w:val="22"/>
        </w:rPr>
        <w:tab/>
      </w:r>
      <w:r>
        <w:rPr>
          <w:rFonts w:ascii="Tahoma" w:eastAsia="Tahoma" w:hAnsi="Tahoma" w:cs="Tahoma"/>
          <w:b/>
          <w:bCs/>
          <w:sz w:val="22"/>
          <w:szCs w:val="22"/>
        </w:rPr>
        <w:tab/>
      </w:r>
      <w:r>
        <w:rPr>
          <w:rFonts w:ascii="Tahoma" w:eastAsia="Tahoma" w:hAnsi="Tahoma" w:cs="Tahoma"/>
          <w:b/>
          <w:bCs/>
          <w:sz w:val="22"/>
          <w:szCs w:val="22"/>
        </w:rPr>
        <w:tab/>
        <w:t>:</w:t>
      </w:r>
      <w:r>
        <w:rPr>
          <w:rFonts w:ascii="Tahoma" w:eastAsia="Tahoma" w:hAnsi="Tahoma" w:cs="Tahoma"/>
          <w:b/>
          <w:bCs/>
          <w:sz w:val="22"/>
          <w:szCs w:val="22"/>
        </w:rPr>
        <w:tab/>
      </w:r>
      <w:r>
        <w:rPr>
          <w:rFonts w:ascii="Tahoma" w:eastAsia="Tahoma" w:hAnsi="Tahoma" w:cs="Tahoma"/>
          <w:sz w:val="22"/>
          <w:szCs w:val="22"/>
        </w:rPr>
        <w:t>932651998V</w:t>
      </w:r>
    </w:p>
    <w:p w:rsidR="00A77B3E" w:rsidRDefault="005A335A" w:rsidP="009B604B">
      <w:pPr>
        <w:pBdr>
          <w:top w:val="nil"/>
          <w:left w:val="nil"/>
          <w:bottom w:val="nil"/>
          <w:right w:val="nil"/>
          <w:between w:val="nil"/>
          <w:bar w:val="nil"/>
        </w:pBdr>
        <w:spacing w:line="264" w:lineRule="auto"/>
        <w:rPr>
          <w:rFonts w:ascii="Tahoma" w:eastAsia="Tahoma" w:hAnsi="Tahoma" w:cs="Tahoma"/>
          <w:sz w:val="22"/>
          <w:szCs w:val="22"/>
        </w:rPr>
      </w:pPr>
    </w:p>
    <w:p w:rsidR="00A77B3E" w:rsidRPr="009B604B" w:rsidRDefault="00B47DC9" w:rsidP="009B604B">
      <w:pPr>
        <w:pBdr>
          <w:top w:val="nil"/>
          <w:left w:val="nil"/>
          <w:bottom w:val="nil"/>
          <w:right w:val="nil"/>
          <w:between w:val="nil"/>
          <w:bar w:val="nil"/>
        </w:pBdr>
        <w:spacing w:line="264" w:lineRule="auto"/>
        <w:rPr>
          <w:rFonts w:ascii="Tahoma" w:eastAsia="Tahoma" w:hAnsi="Tahoma" w:cs="Tahoma"/>
          <w:b/>
          <w:bCs/>
          <w:sz w:val="22"/>
          <w:szCs w:val="22"/>
          <w:u w:val="single"/>
        </w:rPr>
      </w:pPr>
      <w:r w:rsidRPr="009B604B">
        <w:rPr>
          <w:rFonts w:ascii="Tahoma" w:eastAsia="Tahoma" w:hAnsi="Tahoma" w:cs="Tahoma"/>
          <w:b/>
          <w:bCs/>
          <w:sz w:val="22"/>
          <w:szCs w:val="22"/>
          <w:u w:val="single"/>
        </w:rPr>
        <w:t>EDUCATIONAL QUALIFICATIONS</w:t>
      </w:r>
    </w:p>
    <w:p w:rsidR="00A77B3E" w:rsidRDefault="005A335A" w:rsidP="009B604B">
      <w:pPr>
        <w:pBdr>
          <w:top w:val="nil"/>
          <w:left w:val="nil"/>
          <w:bottom w:val="nil"/>
          <w:right w:val="nil"/>
          <w:between w:val="nil"/>
          <w:bar w:val="nil"/>
        </w:pBdr>
        <w:spacing w:line="264" w:lineRule="auto"/>
        <w:rPr>
          <w:rFonts w:ascii="Tahoma" w:eastAsia="Tahoma" w:hAnsi="Tahoma" w:cs="Tahoma"/>
          <w:b/>
          <w:bCs/>
          <w:sz w:val="22"/>
          <w:szCs w:val="22"/>
        </w:rPr>
      </w:pPr>
    </w:p>
    <w:p w:rsidR="00A77B3E" w:rsidRDefault="00B47DC9" w:rsidP="009B604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num" w:pos="720"/>
        </w:tabs>
        <w:spacing w:line="264" w:lineRule="auto"/>
        <w:ind w:left="720" w:hanging="360"/>
        <w:rPr>
          <w:rFonts w:ascii="Tahoma" w:eastAsia="Tahoma" w:hAnsi="Tahoma" w:cs="Tahoma"/>
          <w:b/>
          <w:bCs/>
          <w:sz w:val="22"/>
          <w:szCs w:val="22"/>
        </w:rPr>
      </w:pPr>
      <w:r>
        <w:rPr>
          <w:rFonts w:ascii="Tahoma" w:eastAsia="Tahoma" w:hAnsi="Tahoma" w:cs="Tahoma"/>
          <w:b/>
          <w:bCs/>
          <w:sz w:val="22"/>
          <w:szCs w:val="22"/>
        </w:rPr>
        <w:t xml:space="preserve">G.C.E. (O/L) Examination </w:t>
      </w:r>
      <w:r w:rsidR="00EB1823">
        <w:rPr>
          <w:rFonts w:ascii="Tahoma" w:eastAsia="Tahoma" w:hAnsi="Tahoma" w:cs="Tahoma"/>
          <w:b/>
          <w:bCs/>
          <w:sz w:val="22"/>
          <w:szCs w:val="22"/>
        </w:rPr>
        <w:t>(2009)</w:t>
      </w:r>
    </w:p>
    <w:p w:rsidR="00A77B3E" w:rsidRDefault="00B47DC9" w:rsidP="009B604B">
      <w:pPr>
        <w:pBdr>
          <w:top w:val="nil"/>
          <w:left w:val="nil"/>
          <w:bottom w:val="nil"/>
          <w:right w:val="nil"/>
          <w:between w:val="nil"/>
          <w:bar w:val="nil"/>
        </w:pBdr>
        <w:spacing w:line="264" w:lineRule="auto"/>
        <w:ind w:left="720"/>
        <w:rPr>
          <w:rFonts w:ascii="Tahoma" w:eastAsia="Tahoma" w:hAnsi="Tahoma" w:cs="Tahoma"/>
          <w:b/>
          <w:bCs/>
          <w:i/>
          <w:iCs/>
          <w:sz w:val="22"/>
          <w:szCs w:val="22"/>
          <w:u w:val="single"/>
        </w:rPr>
      </w:pPr>
      <w:r>
        <w:rPr>
          <w:rFonts w:ascii="Tahoma" w:eastAsia="Tahoma" w:hAnsi="Tahoma" w:cs="Tahoma"/>
          <w:b/>
          <w:bCs/>
          <w:i/>
          <w:iCs/>
          <w:sz w:val="22"/>
          <w:szCs w:val="22"/>
          <w:u w:val="single"/>
        </w:rPr>
        <w:t>Subject</w:t>
      </w:r>
      <w:r>
        <w:rPr>
          <w:rFonts w:ascii="Tahoma" w:eastAsia="Tahoma" w:hAnsi="Tahoma" w:cs="Tahoma"/>
          <w:b/>
          <w:bCs/>
          <w:i/>
          <w:iCs/>
          <w:sz w:val="22"/>
          <w:szCs w:val="22"/>
        </w:rPr>
        <w:tab/>
      </w:r>
      <w:r>
        <w:rPr>
          <w:rFonts w:ascii="Tahoma" w:eastAsia="Tahoma" w:hAnsi="Tahoma" w:cs="Tahoma"/>
          <w:b/>
          <w:bCs/>
          <w:i/>
          <w:iCs/>
          <w:sz w:val="22"/>
          <w:szCs w:val="22"/>
        </w:rPr>
        <w:tab/>
        <w:t xml:space="preserve">     </w:t>
      </w:r>
      <w:r>
        <w:rPr>
          <w:rFonts w:ascii="Tahoma" w:eastAsia="Tahoma" w:hAnsi="Tahoma" w:cs="Tahoma"/>
          <w:b/>
          <w:bCs/>
          <w:i/>
          <w:iCs/>
          <w:sz w:val="22"/>
          <w:szCs w:val="22"/>
          <w:u w:val="single"/>
        </w:rPr>
        <w:t>Grade</w:t>
      </w:r>
      <w:r>
        <w:rPr>
          <w:rFonts w:ascii="Tahoma" w:eastAsia="Tahoma" w:hAnsi="Tahoma" w:cs="Tahoma"/>
          <w:b/>
          <w:bCs/>
          <w:i/>
          <w:iCs/>
          <w:sz w:val="22"/>
          <w:szCs w:val="22"/>
        </w:rPr>
        <w:tab/>
      </w:r>
      <w:r>
        <w:rPr>
          <w:rFonts w:ascii="Tahoma" w:eastAsia="Tahoma" w:hAnsi="Tahoma" w:cs="Tahoma"/>
          <w:b/>
          <w:bCs/>
          <w:i/>
          <w:iCs/>
          <w:sz w:val="22"/>
          <w:szCs w:val="22"/>
        </w:rPr>
        <w:tab/>
      </w:r>
    </w:p>
    <w:p w:rsidR="00A77B3E" w:rsidRDefault="00B47DC9" w:rsidP="009B604B">
      <w:pPr>
        <w:pBdr>
          <w:top w:val="nil"/>
          <w:left w:val="nil"/>
          <w:bottom w:val="nil"/>
          <w:right w:val="nil"/>
          <w:between w:val="nil"/>
          <w:bar w:val="nil"/>
        </w:pBdr>
        <w:spacing w:line="264" w:lineRule="auto"/>
        <w:ind w:left="720"/>
        <w:rPr>
          <w:rFonts w:ascii="Tahoma" w:eastAsia="Tahoma" w:hAnsi="Tahoma" w:cs="Tahoma"/>
          <w:sz w:val="22"/>
          <w:szCs w:val="22"/>
        </w:rPr>
      </w:pPr>
      <w:r>
        <w:rPr>
          <w:rFonts w:ascii="Tahoma" w:eastAsia="Tahoma" w:hAnsi="Tahoma" w:cs="Tahoma"/>
          <w:sz w:val="22"/>
          <w:szCs w:val="22"/>
        </w:rPr>
        <w:t xml:space="preserve">Sinhala </w:t>
      </w:r>
      <w:r>
        <w:rPr>
          <w:rFonts w:ascii="Tahoma" w:eastAsia="Tahoma" w:hAnsi="Tahoma" w:cs="Tahoma"/>
          <w:sz w:val="22"/>
          <w:szCs w:val="22"/>
        </w:rPr>
        <w:tab/>
      </w:r>
      <w:r>
        <w:rPr>
          <w:rFonts w:ascii="Tahoma" w:eastAsia="Tahoma" w:hAnsi="Tahoma" w:cs="Tahoma"/>
          <w:sz w:val="22"/>
          <w:szCs w:val="22"/>
        </w:rPr>
        <w:tab/>
      </w:r>
      <w:r>
        <w:rPr>
          <w:rFonts w:ascii="Tahoma" w:eastAsia="Tahoma" w:hAnsi="Tahoma" w:cs="Tahoma"/>
          <w:sz w:val="22"/>
          <w:szCs w:val="22"/>
        </w:rPr>
        <w:tab/>
      </w:r>
      <w:r>
        <w:rPr>
          <w:rFonts w:ascii="Tahoma" w:eastAsia="Tahoma" w:hAnsi="Tahoma" w:cs="Tahoma"/>
          <w:b/>
          <w:bCs/>
          <w:sz w:val="22"/>
          <w:szCs w:val="22"/>
        </w:rPr>
        <w:t>C</w:t>
      </w:r>
      <w:r>
        <w:rPr>
          <w:rFonts w:ascii="Tahoma" w:eastAsia="Tahoma" w:hAnsi="Tahoma" w:cs="Tahoma"/>
          <w:sz w:val="22"/>
          <w:szCs w:val="22"/>
        </w:rPr>
        <w:tab/>
      </w:r>
      <w:r>
        <w:rPr>
          <w:rFonts w:ascii="Tahoma" w:eastAsia="Tahoma" w:hAnsi="Tahoma" w:cs="Tahoma"/>
          <w:sz w:val="22"/>
          <w:szCs w:val="22"/>
        </w:rPr>
        <w:tab/>
      </w:r>
    </w:p>
    <w:p w:rsidR="00A77B3E" w:rsidRDefault="00B47DC9" w:rsidP="009B604B">
      <w:pPr>
        <w:pBdr>
          <w:top w:val="nil"/>
          <w:left w:val="nil"/>
          <w:bottom w:val="nil"/>
          <w:right w:val="nil"/>
          <w:between w:val="nil"/>
          <w:bar w:val="nil"/>
        </w:pBdr>
        <w:spacing w:line="264" w:lineRule="auto"/>
        <w:ind w:left="720"/>
        <w:rPr>
          <w:rFonts w:ascii="Tahoma" w:eastAsia="Tahoma" w:hAnsi="Tahoma" w:cs="Tahoma"/>
          <w:sz w:val="22"/>
          <w:szCs w:val="22"/>
        </w:rPr>
      </w:pPr>
      <w:r>
        <w:rPr>
          <w:rFonts w:ascii="Tahoma" w:eastAsia="Tahoma" w:hAnsi="Tahoma" w:cs="Tahoma"/>
          <w:sz w:val="22"/>
          <w:szCs w:val="22"/>
        </w:rPr>
        <w:t>English</w:t>
      </w:r>
      <w:r>
        <w:rPr>
          <w:rFonts w:ascii="Tahoma" w:eastAsia="Tahoma" w:hAnsi="Tahoma" w:cs="Tahoma"/>
          <w:sz w:val="22"/>
          <w:szCs w:val="22"/>
        </w:rPr>
        <w:tab/>
      </w:r>
      <w:r>
        <w:rPr>
          <w:rFonts w:ascii="Tahoma" w:eastAsia="Tahoma" w:hAnsi="Tahoma" w:cs="Tahoma"/>
          <w:sz w:val="22"/>
          <w:szCs w:val="22"/>
        </w:rPr>
        <w:tab/>
      </w:r>
      <w:r>
        <w:rPr>
          <w:rFonts w:ascii="Tahoma" w:eastAsia="Tahoma" w:hAnsi="Tahoma" w:cs="Tahoma"/>
          <w:sz w:val="22"/>
          <w:szCs w:val="22"/>
        </w:rPr>
        <w:tab/>
      </w:r>
      <w:r>
        <w:rPr>
          <w:rFonts w:ascii="Tahoma" w:eastAsia="Tahoma" w:hAnsi="Tahoma" w:cs="Tahoma"/>
          <w:sz w:val="22"/>
          <w:szCs w:val="22"/>
        </w:rPr>
        <w:tab/>
      </w:r>
      <w:r>
        <w:rPr>
          <w:rFonts w:ascii="Tahoma" w:eastAsia="Tahoma" w:hAnsi="Tahoma" w:cs="Tahoma"/>
          <w:b/>
          <w:bCs/>
          <w:sz w:val="22"/>
          <w:szCs w:val="22"/>
        </w:rPr>
        <w:t>C</w:t>
      </w:r>
      <w:r>
        <w:rPr>
          <w:rFonts w:ascii="Tahoma" w:eastAsia="Tahoma" w:hAnsi="Tahoma" w:cs="Tahoma"/>
          <w:sz w:val="22"/>
          <w:szCs w:val="22"/>
        </w:rPr>
        <w:tab/>
      </w:r>
    </w:p>
    <w:p w:rsidR="00A77B3E" w:rsidRDefault="00B47DC9" w:rsidP="009B604B">
      <w:pPr>
        <w:pBdr>
          <w:top w:val="nil"/>
          <w:left w:val="nil"/>
          <w:bottom w:val="nil"/>
          <w:right w:val="nil"/>
          <w:between w:val="nil"/>
          <w:bar w:val="nil"/>
        </w:pBdr>
        <w:spacing w:line="264" w:lineRule="auto"/>
        <w:ind w:left="720"/>
        <w:rPr>
          <w:rFonts w:ascii="Tahoma" w:eastAsia="Tahoma" w:hAnsi="Tahoma" w:cs="Tahoma"/>
          <w:sz w:val="22"/>
          <w:szCs w:val="22"/>
        </w:rPr>
      </w:pPr>
      <w:r>
        <w:rPr>
          <w:rFonts w:ascii="Tahoma" w:eastAsia="Tahoma" w:hAnsi="Tahoma" w:cs="Tahoma"/>
          <w:sz w:val="22"/>
          <w:szCs w:val="22"/>
        </w:rPr>
        <w:t xml:space="preserve">Buddhism </w:t>
      </w:r>
      <w:r>
        <w:rPr>
          <w:rFonts w:ascii="Tahoma" w:eastAsia="Tahoma" w:hAnsi="Tahoma" w:cs="Tahoma"/>
          <w:sz w:val="22"/>
          <w:szCs w:val="22"/>
        </w:rPr>
        <w:tab/>
      </w:r>
      <w:r>
        <w:rPr>
          <w:rFonts w:ascii="Tahoma" w:eastAsia="Tahoma" w:hAnsi="Tahoma" w:cs="Tahoma"/>
          <w:sz w:val="22"/>
          <w:szCs w:val="22"/>
        </w:rPr>
        <w:tab/>
      </w:r>
      <w:r>
        <w:rPr>
          <w:rFonts w:ascii="Tahoma" w:eastAsia="Tahoma" w:hAnsi="Tahoma" w:cs="Tahoma"/>
          <w:sz w:val="22"/>
          <w:szCs w:val="22"/>
        </w:rPr>
        <w:tab/>
      </w:r>
      <w:r>
        <w:rPr>
          <w:rFonts w:ascii="Tahoma" w:eastAsia="Tahoma" w:hAnsi="Tahoma" w:cs="Tahoma"/>
          <w:b/>
          <w:bCs/>
          <w:sz w:val="22"/>
          <w:szCs w:val="22"/>
        </w:rPr>
        <w:t>B</w:t>
      </w:r>
      <w:r>
        <w:rPr>
          <w:rFonts w:ascii="Tahoma" w:eastAsia="Tahoma" w:hAnsi="Tahoma" w:cs="Tahoma"/>
          <w:sz w:val="22"/>
          <w:szCs w:val="22"/>
        </w:rPr>
        <w:tab/>
      </w:r>
      <w:r>
        <w:rPr>
          <w:rFonts w:ascii="Tahoma" w:eastAsia="Tahoma" w:hAnsi="Tahoma" w:cs="Tahoma"/>
          <w:sz w:val="22"/>
          <w:szCs w:val="22"/>
        </w:rPr>
        <w:tab/>
      </w:r>
    </w:p>
    <w:p w:rsidR="00A77B3E" w:rsidRDefault="00B47DC9" w:rsidP="009B604B">
      <w:pPr>
        <w:pBdr>
          <w:top w:val="nil"/>
          <w:left w:val="nil"/>
          <w:bottom w:val="nil"/>
          <w:right w:val="nil"/>
          <w:between w:val="nil"/>
          <w:bar w:val="nil"/>
        </w:pBdr>
        <w:spacing w:line="264" w:lineRule="auto"/>
        <w:ind w:left="720"/>
        <w:rPr>
          <w:rFonts w:ascii="Tahoma" w:eastAsia="Tahoma" w:hAnsi="Tahoma" w:cs="Tahoma"/>
          <w:sz w:val="22"/>
          <w:szCs w:val="22"/>
        </w:rPr>
      </w:pPr>
      <w:r>
        <w:rPr>
          <w:rFonts w:ascii="Tahoma" w:eastAsia="Tahoma" w:hAnsi="Tahoma" w:cs="Tahoma"/>
          <w:sz w:val="22"/>
          <w:szCs w:val="22"/>
        </w:rPr>
        <w:t xml:space="preserve">Music </w:t>
      </w:r>
      <w:r>
        <w:rPr>
          <w:rFonts w:ascii="Tahoma" w:eastAsia="Tahoma" w:hAnsi="Tahoma" w:cs="Tahoma"/>
          <w:sz w:val="22"/>
          <w:szCs w:val="22"/>
        </w:rPr>
        <w:tab/>
      </w:r>
      <w:r>
        <w:rPr>
          <w:rFonts w:ascii="Tahoma" w:eastAsia="Tahoma" w:hAnsi="Tahoma" w:cs="Tahoma"/>
          <w:sz w:val="22"/>
          <w:szCs w:val="22"/>
        </w:rPr>
        <w:tab/>
      </w:r>
      <w:r>
        <w:rPr>
          <w:rFonts w:ascii="Tahoma" w:eastAsia="Tahoma" w:hAnsi="Tahoma" w:cs="Tahoma"/>
          <w:sz w:val="22"/>
          <w:szCs w:val="22"/>
        </w:rPr>
        <w:tab/>
        <w:t xml:space="preserve"> </w:t>
      </w:r>
      <w:r>
        <w:rPr>
          <w:rFonts w:ascii="Tahoma" w:eastAsia="Tahoma" w:hAnsi="Tahoma" w:cs="Tahoma"/>
          <w:sz w:val="22"/>
          <w:szCs w:val="22"/>
        </w:rPr>
        <w:tab/>
      </w:r>
      <w:r>
        <w:rPr>
          <w:rFonts w:ascii="Tahoma" w:eastAsia="Tahoma" w:hAnsi="Tahoma" w:cs="Tahoma"/>
          <w:b/>
          <w:bCs/>
          <w:sz w:val="22"/>
          <w:szCs w:val="22"/>
        </w:rPr>
        <w:t>B</w:t>
      </w:r>
      <w:r>
        <w:rPr>
          <w:rFonts w:ascii="Tahoma" w:eastAsia="Tahoma" w:hAnsi="Tahoma" w:cs="Tahoma"/>
          <w:sz w:val="22"/>
          <w:szCs w:val="22"/>
        </w:rPr>
        <w:tab/>
      </w:r>
      <w:r>
        <w:rPr>
          <w:rFonts w:ascii="Tahoma" w:eastAsia="Tahoma" w:hAnsi="Tahoma" w:cs="Tahoma"/>
          <w:sz w:val="22"/>
          <w:szCs w:val="22"/>
        </w:rPr>
        <w:tab/>
      </w:r>
    </w:p>
    <w:p w:rsidR="00A77B3E" w:rsidRDefault="00B47DC9" w:rsidP="009B604B">
      <w:pPr>
        <w:pBdr>
          <w:top w:val="nil"/>
          <w:left w:val="nil"/>
          <w:bottom w:val="nil"/>
          <w:right w:val="nil"/>
          <w:between w:val="nil"/>
          <w:bar w:val="nil"/>
        </w:pBdr>
        <w:spacing w:line="264" w:lineRule="auto"/>
        <w:ind w:left="720"/>
        <w:rPr>
          <w:rFonts w:ascii="Tahoma" w:eastAsia="Tahoma" w:hAnsi="Tahoma" w:cs="Tahoma"/>
          <w:sz w:val="22"/>
          <w:szCs w:val="22"/>
        </w:rPr>
      </w:pPr>
      <w:r>
        <w:rPr>
          <w:rFonts w:ascii="Tahoma" w:eastAsia="Tahoma" w:hAnsi="Tahoma" w:cs="Tahoma"/>
          <w:sz w:val="22"/>
          <w:szCs w:val="22"/>
        </w:rPr>
        <w:t xml:space="preserve">Mathematics </w:t>
      </w:r>
      <w:r>
        <w:rPr>
          <w:rFonts w:ascii="Tahoma" w:eastAsia="Tahoma" w:hAnsi="Tahoma" w:cs="Tahoma"/>
          <w:sz w:val="22"/>
          <w:szCs w:val="22"/>
        </w:rPr>
        <w:tab/>
      </w:r>
      <w:r>
        <w:rPr>
          <w:rFonts w:ascii="Tahoma" w:eastAsia="Tahoma" w:hAnsi="Tahoma" w:cs="Tahoma"/>
          <w:sz w:val="22"/>
          <w:szCs w:val="22"/>
        </w:rPr>
        <w:tab/>
      </w:r>
      <w:r>
        <w:rPr>
          <w:rFonts w:ascii="Tahoma" w:eastAsia="Tahoma" w:hAnsi="Tahoma" w:cs="Tahoma"/>
          <w:sz w:val="22"/>
          <w:szCs w:val="22"/>
        </w:rPr>
        <w:tab/>
      </w:r>
      <w:r>
        <w:rPr>
          <w:rFonts w:ascii="Tahoma" w:eastAsia="Tahoma" w:hAnsi="Tahoma" w:cs="Tahoma"/>
          <w:b/>
          <w:bCs/>
          <w:sz w:val="22"/>
          <w:szCs w:val="22"/>
        </w:rPr>
        <w:t>C</w:t>
      </w:r>
    </w:p>
    <w:p w:rsidR="00A77B3E" w:rsidRDefault="00B47DC9" w:rsidP="009B604B">
      <w:pPr>
        <w:pBdr>
          <w:top w:val="nil"/>
          <w:left w:val="nil"/>
          <w:bottom w:val="nil"/>
          <w:right w:val="nil"/>
          <w:between w:val="nil"/>
          <w:bar w:val="nil"/>
        </w:pBdr>
        <w:spacing w:line="264" w:lineRule="auto"/>
        <w:ind w:left="720"/>
        <w:rPr>
          <w:rFonts w:ascii="Tahoma" w:eastAsia="Tahoma" w:hAnsi="Tahoma" w:cs="Tahoma"/>
          <w:sz w:val="22"/>
          <w:szCs w:val="22"/>
        </w:rPr>
      </w:pPr>
      <w:r>
        <w:rPr>
          <w:rFonts w:ascii="Tahoma" w:eastAsia="Tahoma" w:hAnsi="Tahoma" w:cs="Tahoma"/>
          <w:sz w:val="22"/>
          <w:szCs w:val="22"/>
        </w:rPr>
        <w:t xml:space="preserve">Science </w:t>
      </w:r>
      <w:r>
        <w:rPr>
          <w:rFonts w:ascii="Tahoma" w:eastAsia="Tahoma" w:hAnsi="Tahoma" w:cs="Tahoma"/>
          <w:b/>
          <w:bCs/>
          <w:sz w:val="22"/>
          <w:szCs w:val="22"/>
        </w:rPr>
        <w:tab/>
      </w:r>
      <w:r>
        <w:rPr>
          <w:rFonts w:ascii="Tahoma" w:eastAsia="Tahoma" w:hAnsi="Tahoma" w:cs="Tahoma"/>
          <w:b/>
          <w:bCs/>
          <w:sz w:val="22"/>
          <w:szCs w:val="22"/>
        </w:rPr>
        <w:tab/>
      </w:r>
      <w:r>
        <w:rPr>
          <w:rFonts w:ascii="Tahoma" w:eastAsia="Tahoma" w:hAnsi="Tahoma" w:cs="Tahoma"/>
          <w:b/>
          <w:bCs/>
          <w:sz w:val="22"/>
          <w:szCs w:val="22"/>
        </w:rPr>
        <w:tab/>
        <w:t>C</w:t>
      </w:r>
    </w:p>
    <w:p w:rsidR="00A77B3E" w:rsidRDefault="00B47DC9" w:rsidP="009B604B">
      <w:pPr>
        <w:pBdr>
          <w:top w:val="nil"/>
          <w:left w:val="nil"/>
          <w:bottom w:val="nil"/>
          <w:right w:val="nil"/>
          <w:between w:val="nil"/>
          <w:bar w:val="nil"/>
        </w:pBdr>
        <w:spacing w:line="264" w:lineRule="auto"/>
        <w:ind w:left="720"/>
        <w:rPr>
          <w:rFonts w:ascii="Tahoma" w:eastAsia="Tahoma" w:hAnsi="Tahoma" w:cs="Tahoma"/>
          <w:sz w:val="22"/>
          <w:szCs w:val="22"/>
        </w:rPr>
      </w:pPr>
      <w:r>
        <w:rPr>
          <w:rFonts w:ascii="Tahoma" w:eastAsia="Tahoma" w:hAnsi="Tahoma" w:cs="Tahoma"/>
          <w:sz w:val="22"/>
          <w:szCs w:val="22"/>
        </w:rPr>
        <w:t xml:space="preserve">Commerce </w:t>
      </w:r>
      <w:r>
        <w:rPr>
          <w:rFonts w:ascii="Tahoma" w:eastAsia="Tahoma" w:hAnsi="Tahoma" w:cs="Tahoma"/>
          <w:sz w:val="22"/>
          <w:szCs w:val="22"/>
        </w:rPr>
        <w:tab/>
      </w:r>
      <w:r>
        <w:rPr>
          <w:rFonts w:ascii="Tahoma" w:eastAsia="Tahoma" w:hAnsi="Tahoma" w:cs="Tahoma"/>
          <w:b/>
          <w:bCs/>
          <w:sz w:val="22"/>
          <w:szCs w:val="22"/>
        </w:rPr>
        <w:tab/>
      </w:r>
      <w:r>
        <w:rPr>
          <w:rFonts w:ascii="Tahoma" w:eastAsia="Tahoma" w:hAnsi="Tahoma" w:cs="Tahoma"/>
          <w:b/>
          <w:bCs/>
          <w:sz w:val="22"/>
          <w:szCs w:val="22"/>
        </w:rPr>
        <w:tab/>
        <w:t>S</w:t>
      </w:r>
    </w:p>
    <w:p w:rsidR="00A77B3E" w:rsidRDefault="00B47DC9" w:rsidP="009B604B">
      <w:pPr>
        <w:pBdr>
          <w:top w:val="nil"/>
          <w:left w:val="nil"/>
          <w:bottom w:val="nil"/>
          <w:right w:val="nil"/>
          <w:between w:val="nil"/>
          <w:bar w:val="nil"/>
        </w:pBdr>
        <w:spacing w:line="264" w:lineRule="auto"/>
        <w:ind w:left="720"/>
        <w:rPr>
          <w:rFonts w:ascii="Tahoma" w:eastAsia="Tahoma" w:hAnsi="Tahoma" w:cs="Tahoma"/>
          <w:sz w:val="22"/>
          <w:szCs w:val="22"/>
        </w:rPr>
      </w:pPr>
      <w:r>
        <w:rPr>
          <w:rFonts w:ascii="Tahoma" w:eastAsia="Tahoma" w:hAnsi="Tahoma" w:cs="Tahoma"/>
          <w:sz w:val="22"/>
          <w:szCs w:val="22"/>
        </w:rPr>
        <w:t>ICT</w:t>
      </w:r>
      <w:r>
        <w:rPr>
          <w:rFonts w:ascii="Tahoma" w:eastAsia="Tahoma" w:hAnsi="Tahoma" w:cs="Tahoma"/>
          <w:b/>
          <w:bCs/>
          <w:sz w:val="22"/>
          <w:szCs w:val="22"/>
        </w:rPr>
        <w:tab/>
      </w:r>
      <w:r>
        <w:rPr>
          <w:rFonts w:ascii="Tahoma" w:eastAsia="Tahoma" w:hAnsi="Tahoma" w:cs="Tahoma"/>
          <w:b/>
          <w:bCs/>
          <w:sz w:val="22"/>
          <w:szCs w:val="22"/>
        </w:rPr>
        <w:tab/>
      </w:r>
      <w:r>
        <w:rPr>
          <w:rFonts w:ascii="Tahoma" w:eastAsia="Tahoma" w:hAnsi="Tahoma" w:cs="Tahoma"/>
          <w:b/>
          <w:bCs/>
          <w:sz w:val="22"/>
          <w:szCs w:val="22"/>
        </w:rPr>
        <w:tab/>
      </w:r>
      <w:r>
        <w:rPr>
          <w:rFonts w:ascii="Tahoma" w:eastAsia="Tahoma" w:hAnsi="Tahoma" w:cs="Tahoma"/>
          <w:b/>
          <w:bCs/>
          <w:sz w:val="22"/>
          <w:szCs w:val="22"/>
        </w:rPr>
        <w:tab/>
        <w:t>S</w:t>
      </w:r>
    </w:p>
    <w:p w:rsidR="00A77B3E" w:rsidRDefault="00B47DC9" w:rsidP="009B604B">
      <w:pPr>
        <w:pBdr>
          <w:top w:val="nil"/>
          <w:left w:val="nil"/>
          <w:bottom w:val="nil"/>
          <w:right w:val="nil"/>
          <w:between w:val="nil"/>
          <w:bar w:val="nil"/>
        </w:pBdr>
        <w:spacing w:line="264" w:lineRule="auto"/>
        <w:ind w:left="720"/>
        <w:rPr>
          <w:rFonts w:ascii="Tahoma" w:eastAsia="Tahoma" w:hAnsi="Tahoma" w:cs="Tahoma"/>
          <w:sz w:val="22"/>
          <w:szCs w:val="22"/>
        </w:rPr>
      </w:pPr>
      <w:r>
        <w:rPr>
          <w:rFonts w:ascii="Tahoma" w:eastAsia="Tahoma" w:hAnsi="Tahoma" w:cs="Tahoma"/>
          <w:sz w:val="22"/>
          <w:szCs w:val="22"/>
        </w:rPr>
        <w:t xml:space="preserve">History </w:t>
      </w:r>
      <w:r>
        <w:rPr>
          <w:rFonts w:ascii="Tahoma" w:eastAsia="Tahoma" w:hAnsi="Tahoma" w:cs="Tahoma"/>
          <w:sz w:val="22"/>
          <w:szCs w:val="22"/>
        </w:rPr>
        <w:tab/>
      </w:r>
      <w:r>
        <w:rPr>
          <w:rFonts w:ascii="Tahoma" w:eastAsia="Tahoma" w:hAnsi="Tahoma" w:cs="Tahoma"/>
          <w:b/>
          <w:bCs/>
          <w:sz w:val="22"/>
          <w:szCs w:val="22"/>
        </w:rPr>
        <w:tab/>
      </w:r>
      <w:r>
        <w:rPr>
          <w:rFonts w:ascii="Tahoma" w:eastAsia="Tahoma" w:hAnsi="Tahoma" w:cs="Tahoma"/>
          <w:b/>
          <w:bCs/>
          <w:sz w:val="22"/>
          <w:szCs w:val="22"/>
        </w:rPr>
        <w:tab/>
        <w:t>S</w:t>
      </w:r>
    </w:p>
    <w:p w:rsidR="00A77B3E" w:rsidRDefault="005A335A" w:rsidP="009B604B">
      <w:pPr>
        <w:pBdr>
          <w:top w:val="nil"/>
          <w:left w:val="nil"/>
          <w:bottom w:val="nil"/>
          <w:right w:val="nil"/>
          <w:between w:val="nil"/>
          <w:bar w:val="nil"/>
        </w:pBdr>
        <w:spacing w:line="264" w:lineRule="auto"/>
        <w:ind w:left="720"/>
        <w:rPr>
          <w:rFonts w:ascii="Tahoma" w:eastAsia="Tahoma" w:hAnsi="Tahoma" w:cs="Tahoma"/>
          <w:b/>
          <w:bCs/>
          <w:sz w:val="22"/>
          <w:szCs w:val="22"/>
        </w:rPr>
      </w:pPr>
    </w:p>
    <w:p w:rsidR="00A77B3E" w:rsidRDefault="00B47DC9" w:rsidP="009B604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64" w:lineRule="auto"/>
        <w:ind w:hanging="360"/>
        <w:rPr>
          <w:rFonts w:ascii="Tahoma" w:eastAsia="Tahoma" w:hAnsi="Tahoma" w:cs="Tahoma"/>
          <w:b/>
          <w:bCs/>
          <w:sz w:val="22"/>
          <w:szCs w:val="22"/>
        </w:rPr>
      </w:pPr>
      <w:r>
        <w:rPr>
          <w:rFonts w:ascii="Tahoma" w:eastAsia="Tahoma" w:hAnsi="Tahoma" w:cs="Tahoma"/>
          <w:b/>
          <w:bCs/>
          <w:sz w:val="22"/>
          <w:szCs w:val="22"/>
        </w:rPr>
        <w:t>G.C.E. (A/L) Examination</w:t>
      </w:r>
      <w:r w:rsidR="00EB1823">
        <w:rPr>
          <w:rFonts w:ascii="Tahoma" w:eastAsia="Tahoma" w:hAnsi="Tahoma" w:cs="Tahoma"/>
          <w:b/>
          <w:bCs/>
          <w:sz w:val="22"/>
          <w:szCs w:val="22"/>
        </w:rPr>
        <w:t xml:space="preserve"> (2012)</w:t>
      </w:r>
    </w:p>
    <w:p w:rsidR="00A77B3E" w:rsidRDefault="00EB1823" w:rsidP="009B604B">
      <w:pPr>
        <w:pBdr>
          <w:top w:val="nil"/>
          <w:left w:val="nil"/>
          <w:bottom w:val="nil"/>
          <w:right w:val="nil"/>
          <w:between w:val="nil"/>
          <w:bar w:val="nil"/>
        </w:pBdr>
        <w:spacing w:line="264" w:lineRule="auto"/>
        <w:ind w:left="720"/>
        <w:rPr>
          <w:rFonts w:ascii="Tahoma" w:eastAsia="Tahoma" w:hAnsi="Tahoma" w:cs="Tahoma"/>
          <w:b/>
          <w:bCs/>
          <w:sz w:val="22"/>
          <w:szCs w:val="22"/>
        </w:rPr>
      </w:pPr>
      <w:r>
        <w:rPr>
          <w:rFonts w:ascii="Tahoma" w:eastAsia="Tahoma" w:hAnsi="Tahoma" w:cs="Tahoma"/>
          <w:b/>
          <w:bCs/>
          <w:sz w:val="22"/>
          <w:szCs w:val="22"/>
        </w:rPr>
        <w:t>Within Biology Science</w:t>
      </w:r>
    </w:p>
    <w:p w:rsidR="00EB1823" w:rsidRDefault="00EB1823" w:rsidP="009B604B">
      <w:pPr>
        <w:pBdr>
          <w:top w:val="nil"/>
          <w:left w:val="nil"/>
          <w:bottom w:val="nil"/>
          <w:right w:val="nil"/>
          <w:between w:val="nil"/>
          <w:bar w:val="nil"/>
        </w:pBdr>
        <w:spacing w:line="264" w:lineRule="auto"/>
        <w:ind w:left="720"/>
        <w:rPr>
          <w:rFonts w:ascii="Tahoma" w:eastAsia="Tahoma" w:hAnsi="Tahoma" w:cs="Tahoma"/>
          <w:b/>
          <w:bCs/>
          <w:sz w:val="22"/>
          <w:szCs w:val="22"/>
        </w:rPr>
      </w:pPr>
    </w:p>
    <w:p w:rsidR="00A77B3E" w:rsidRPr="009B604B" w:rsidRDefault="00B47DC9" w:rsidP="009B604B">
      <w:pPr>
        <w:pBdr>
          <w:top w:val="nil"/>
          <w:left w:val="nil"/>
          <w:bottom w:val="nil"/>
          <w:right w:val="nil"/>
          <w:between w:val="nil"/>
          <w:bar w:val="nil"/>
        </w:pBdr>
        <w:spacing w:line="264" w:lineRule="auto"/>
        <w:rPr>
          <w:rFonts w:ascii="Tahoma" w:eastAsia="Tahoma" w:hAnsi="Tahoma" w:cs="Tahoma"/>
          <w:b/>
          <w:bCs/>
          <w:sz w:val="22"/>
          <w:szCs w:val="22"/>
          <w:u w:val="single"/>
        </w:rPr>
      </w:pPr>
      <w:r w:rsidRPr="009B604B">
        <w:rPr>
          <w:rFonts w:ascii="Tahoma" w:eastAsia="Tahoma" w:hAnsi="Tahoma" w:cs="Tahoma"/>
          <w:b/>
          <w:bCs/>
          <w:sz w:val="22"/>
          <w:szCs w:val="22"/>
          <w:u w:val="single"/>
        </w:rPr>
        <w:t>OTHER QUALIFICATIONS</w:t>
      </w:r>
    </w:p>
    <w:p w:rsidR="00A77B3E" w:rsidRDefault="005A335A" w:rsidP="009B604B">
      <w:pPr>
        <w:pBdr>
          <w:top w:val="nil"/>
          <w:left w:val="nil"/>
          <w:bottom w:val="nil"/>
          <w:right w:val="nil"/>
          <w:between w:val="nil"/>
          <w:bar w:val="nil"/>
        </w:pBdr>
        <w:spacing w:line="264" w:lineRule="auto"/>
        <w:rPr>
          <w:rFonts w:ascii="Tahoma" w:eastAsia="Tahoma" w:hAnsi="Tahoma" w:cs="Tahoma"/>
          <w:b/>
          <w:bCs/>
          <w:sz w:val="22"/>
          <w:szCs w:val="22"/>
        </w:rPr>
      </w:pPr>
    </w:p>
    <w:p w:rsidR="00A77B3E" w:rsidRDefault="00B47DC9" w:rsidP="009B604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64" w:lineRule="auto"/>
        <w:rPr>
          <w:rFonts w:ascii="Tahoma" w:eastAsia="Tahoma" w:hAnsi="Tahoma" w:cs="Tahoma"/>
          <w:sz w:val="22"/>
          <w:szCs w:val="22"/>
        </w:rPr>
      </w:pPr>
      <w:r>
        <w:rPr>
          <w:rFonts w:ascii="Tahoma" w:eastAsia="Tahoma" w:hAnsi="Tahoma" w:cs="Tahoma"/>
          <w:sz w:val="22"/>
          <w:szCs w:val="22"/>
        </w:rPr>
        <w:t xml:space="preserve">I have followed Computer Graphic Design - ICS - </w:t>
      </w:r>
      <w:proofErr w:type="spellStart"/>
      <w:r>
        <w:rPr>
          <w:rFonts w:ascii="Tahoma" w:eastAsia="Tahoma" w:hAnsi="Tahoma" w:cs="Tahoma"/>
          <w:sz w:val="22"/>
          <w:szCs w:val="22"/>
        </w:rPr>
        <w:t>Kuliayapitiya</w:t>
      </w:r>
      <w:proofErr w:type="spellEnd"/>
      <w:r>
        <w:rPr>
          <w:rFonts w:ascii="Tahoma" w:eastAsia="Tahoma" w:hAnsi="Tahoma" w:cs="Tahoma"/>
          <w:sz w:val="22"/>
          <w:szCs w:val="22"/>
        </w:rPr>
        <w:t xml:space="preserve"> - 2010</w:t>
      </w:r>
    </w:p>
    <w:p w:rsidR="00A77B3E" w:rsidRDefault="005A335A" w:rsidP="009B604B">
      <w:pPr>
        <w:pBdr>
          <w:top w:val="nil"/>
          <w:left w:val="nil"/>
          <w:bottom w:val="nil"/>
          <w:right w:val="nil"/>
          <w:between w:val="nil"/>
          <w:bar w:val="nil"/>
        </w:pBdr>
        <w:spacing w:line="264" w:lineRule="auto"/>
        <w:ind w:left="360"/>
        <w:rPr>
          <w:rFonts w:ascii="Tahoma" w:eastAsia="Tahoma" w:hAnsi="Tahoma" w:cs="Tahoma"/>
          <w:sz w:val="22"/>
          <w:szCs w:val="22"/>
        </w:rPr>
      </w:pPr>
    </w:p>
    <w:p w:rsidR="00A77B3E" w:rsidRDefault="00B47DC9" w:rsidP="009B604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64" w:lineRule="auto"/>
        <w:rPr>
          <w:rFonts w:ascii="Tahoma" w:eastAsia="Tahoma" w:hAnsi="Tahoma" w:cs="Tahoma"/>
          <w:sz w:val="22"/>
          <w:szCs w:val="22"/>
        </w:rPr>
      </w:pPr>
      <w:r>
        <w:rPr>
          <w:rFonts w:ascii="Tahoma" w:eastAsia="Tahoma" w:hAnsi="Tahoma" w:cs="Tahoma"/>
          <w:sz w:val="22"/>
          <w:szCs w:val="22"/>
        </w:rPr>
        <w:t xml:space="preserve">I have followed Computer Office Course - UNESCO - </w:t>
      </w:r>
      <w:proofErr w:type="spellStart"/>
      <w:r>
        <w:rPr>
          <w:rFonts w:ascii="Tahoma" w:eastAsia="Tahoma" w:hAnsi="Tahoma" w:cs="Tahoma"/>
          <w:sz w:val="22"/>
          <w:szCs w:val="22"/>
        </w:rPr>
        <w:t>Hettipola</w:t>
      </w:r>
      <w:proofErr w:type="spellEnd"/>
      <w:r>
        <w:rPr>
          <w:rFonts w:ascii="Tahoma" w:eastAsia="Tahoma" w:hAnsi="Tahoma" w:cs="Tahoma"/>
          <w:sz w:val="22"/>
          <w:szCs w:val="22"/>
        </w:rPr>
        <w:t xml:space="preserve"> -  2004/2005</w:t>
      </w:r>
    </w:p>
    <w:p w:rsidR="00A77B3E" w:rsidRDefault="005A335A" w:rsidP="009B604B">
      <w:pPr>
        <w:pBdr>
          <w:top w:val="nil"/>
          <w:left w:val="nil"/>
          <w:bottom w:val="nil"/>
          <w:right w:val="nil"/>
          <w:between w:val="nil"/>
          <w:bar w:val="nil"/>
        </w:pBdr>
        <w:spacing w:line="264" w:lineRule="auto"/>
        <w:rPr>
          <w:rFonts w:ascii="Tahoma" w:eastAsia="Tahoma" w:hAnsi="Tahoma" w:cs="Tahoma"/>
          <w:sz w:val="22"/>
          <w:szCs w:val="22"/>
        </w:rPr>
      </w:pPr>
    </w:p>
    <w:p w:rsidR="00A77B3E" w:rsidRPr="009B604B" w:rsidRDefault="00B47DC9" w:rsidP="009B604B">
      <w:pPr>
        <w:pBdr>
          <w:top w:val="nil"/>
          <w:left w:val="nil"/>
          <w:bottom w:val="nil"/>
          <w:right w:val="nil"/>
          <w:between w:val="nil"/>
          <w:bar w:val="nil"/>
        </w:pBdr>
        <w:spacing w:line="264" w:lineRule="auto"/>
        <w:rPr>
          <w:rFonts w:ascii="Tahoma" w:eastAsia="Tahoma" w:hAnsi="Tahoma" w:cs="Tahoma"/>
          <w:b/>
          <w:bCs/>
          <w:sz w:val="22"/>
          <w:szCs w:val="22"/>
          <w:u w:val="single"/>
        </w:rPr>
      </w:pPr>
      <w:r w:rsidRPr="009B604B">
        <w:rPr>
          <w:rFonts w:ascii="Tahoma" w:eastAsia="Tahoma" w:hAnsi="Tahoma" w:cs="Tahoma"/>
          <w:b/>
          <w:bCs/>
          <w:sz w:val="22"/>
          <w:szCs w:val="22"/>
          <w:u w:val="single"/>
        </w:rPr>
        <w:t>WORK EXPERIENCE</w:t>
      </w:r>
    </w:p>
    <w:p w:rsidR="00A77B3E" w:rsidRDefault="00B47DC9" w:rsidP="009B604B">
      <w:pPr>
        <w:pBdr>
          <w:top w:val="nil"/>
          <w:left w:val="nil"/>
          <w:bottom w:val="nil"/>
          <w:right w:val="nil"/>
          <w:between w:val="nil"/>
          <w:bar w:val="nil"/>
        </w:pBdr>
        <w:spacing w:line="264" w:lineRule="auto"/>
        <w:rPr>
          <w:rFonts w:ascii="Tahoma" w:eastAsia="Tahoma" w:hAnsi="Tahoma" w:cs="Tahoma"/>
          <w:b/>
          <w:bCs/>
          <w:sz w:val="22"/>
          <w:szCs w:val="22"/>
        </w:rPr>
      </w:pPr>
      <w:r>
        <w:rPr>
          <w:rFonts w:ascii="Tahoma" w:eastAsia="Tahoma" w:hAnsi="Tahoma" w:cs="Tahoma"/>
          <w:b/>
          <w:bCs/>
          <w:sz w:val="22"/>
          <w:szCs w:val="22"/>
        </w:rPr>
        <w:t xml:space="preserve"> </w:t>
      </w:r>
    </w:p>
    <w:p w:rsidR="00A77B3E" w:rsidRDefault="00B47DC9" w:rsidP="009B604B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64" w:lineRule="auto"/>
        <w:rPr>
          <w:rFonts w:ascii="Tahoma" w:eastAsia="Tahoma" w:hAnsi="Tahoma" w:cs="Tahoma"/>
          <w:sz w:val="22"/>
          <w:szCs w:val="22"/>
        </w:rPr>
      </w:pPr>
      <w:r>
        <w:rPr>
          <w:rFonts w:ascii="Tahoma" w:eastAsia="Tahoma" w:hAnsi="Tahoma" w:cs="Tahoma"/>
          <w:sz w:val="22"/>
          <w:szCs w:val="22"/>
        </w:rPr>
        <w:t xml:space="preserve">I worked at </w:t>
      </w:r>
      <w:proofErr w:type="spellStart"/>
      <w:r>
        <w:rPr>
          <w:rFonts w:ascii="Tahoma" w:eastAsia="Tahoma" w:hAnsi="Tahoma" w:cs="Tahoma"/>
          <w:sz w:val="22"/>
          <w:szCs w:val="22"/>
        </w:rPr>
        <w:t>Etisalat</w:t>
      </w:r>
      <w:proofErr w:type="spellEnd"/>
      <w:r>
        <w:rPr>
          <w:rFonts w:ascii="Tahoma" w:eastAsia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eastAsia="Tahoma" w:hAnsi="Tahoma" w:cs="Tahoma"/>
          <w:sz w:val="22"/>
          <w:szCs w:val="22"/>
        </w:rPr>
        <w:t>lanka</w:t>
      </w:r>
      <w:proofErr w:type="spellEnd"/>
      <w:r>
        <w:rPr>
          <w:rFonts w:ascii="Tahoma" w:eastAsia="Tahoma" w:hAnsi="Tahoma" w:cs="Tahoma"/>
          <w:sz w:val="22"/>
          <w:szCs w:val="22"/>
        </w:rPr>
        <w:t xml:space="preserve"> (</w:t>
      </w:r>
      <w:proofErr w:type="spellStart"/>
      <w:r>
        <w:rPr>
          <w:rFonts w:ascii="Tahoma" w:eastAsia="Tahoma" w:hAnsi="Tahoma" w:cs="Tahoma"/>
          <w:sz w:val="22"/>
          <w:szCs w:val="22"/>
        </w:rPr>
        <w:t>pvt</w:t>
      </w:r>
      <w:proofErr w:type="spellEnd"/>
      <w:r>
        <w:rPr>
          <w:rFonts w:ascii="Tahoma" w:eastAsia="Tahoma" w:hAnsi="Tahoma" w:cs="Tahoma"/>
          <w:sz w:val="22"/>
          <w:szCs w:val="22"/>
        </w:rPr>
        <w:t xml:space="preserve">) Ltd. (Team Broadband)  - </w:t>
      </w:r>
      <w:proofErr w:type="spellStart"/>
      <w:r>
        <w:rPr>
          <w:rFonts w:ascii="Tahoma" w:eastAsia="Tahoma" w:hAnsi="Tahoma" w:cs="Tahoma"/>
          <w:sz w:val="22"/>
          <w:szCs w:val="22"/>
        </w:rPr>
        <w:t>Kurunegala</w:t>
      </w:r>
      <w:proofErr w:type="spellEnd"/>
      <w:r>
        <w:rPr>
          <w:rFonts w:ascii="Tahoma" w:eastAsia="Tahoma" w:hAnsi="Tahoma" w:cs="Tahoma"/>
          <w:sz w:val="22"/>
          <w:szCs w:val="22"/>
        </w:rPr>
        <w:t xml:space="preserve"> - 2011/2012</w:t>
      </w:r>
    </w:p>
    <w:p w:rsidR="00A77B3E" w:rsidRDefault="005A335A" w:rsidP="009B604B">
      <w:pPr>
        <w:pBdr>
          <w:top w:val="nil"/>
          <w:left w:val="nil"/>
          <w:bottom w:val="nil"/>
          <w:right w:val="nil"/>
          <w:between w:val="nil"/>
          <w:bar w:val="nil"/>
        </w:pBdr>
        <w:spacing w:line="264" w:lineRule="auto"/>
        <w:jc w:val="both"/>
        <w:rPr>
          <w:rFonts w:ascii="Tahoma" w:eastAsia="Tahoma" w:hAnsi="Tahoma" w:cs="Tahoma"/>
          <w:sz w:val="22"/>
          <w:szCs w:val="22"/>
        </w:rPr>
      </w:pPr>
    </w:p>
    <w:p w:rsidR="00A77B3E" w:rsidRDefault="00B47DC9" w:rsidP="009B604B">
      <w:pPr>
        <w:pBdr>
          <w:top w:val="nil"/>
          <w:left w:val="nil"/>
          <w:bottom w:val="nil"/>
          <w:right w:val="nil"/>
          <w:between w:val="nil"/>
          <w:bar w:val="nil"/>
        </w:pBdr>
        <w:spacing w:line="264" w:lineRule="auto"/>
        <w:jc w:val="both"/>
        <w:rPr>
          <w:rFonts w:ascii="Tahoma" w:eastAsia="Tahoma" w:hAnsi="Tahoma" w:cs="Tahoma"/>
          <w:sz w:val="22"/>
          <w:szCs w:val="22"/>
        </w:rPr>
      </w:pPr>
      <w:r>
        <w:rPr>
          <w:rFonts w:ascii="Tahoma" w:eastAsia="Tahoma" w:hAnsi="Tahoma" w:cs="Tahoma"/>
          <w:sz w:val="22"/>
          <w:szCs w:val="22"/>
        </w:rPr>
        <w:t xml:space="preserve">I hereby certify that the above particulars mentioned by me are true and correct to the best of my knowledge. </w:t>
      </w:r>
    </w:p>
    <w:p w:rsidR="00A77B3E" w:rsidRDefault="005A335A" w:rsidP="009B604B">
      <w:pPr>
        <w:pBdr>
          <w:top w:val="nil"/>
          <w:left w:val="nil"/>
          <w:bottom w:val="nil"/>
          <w:right w:val="nil"/>
          <w:between w:val="nil"/>
          <w:bar w:val="nil"/>
        </w:pBdr>
        <w:spacing w:line="264" w:lineRule="auto"/>
        <w:rPr>
          <w:rFonts w:ascii="Tahoma" w:eastAsia="Tahoma" w:hAnsi="Tahoma" w:cs="Tahoma"/>
          <w:sz w:val="22"/>
          <w:szCs w:val="22"/>
        </w:rPr>
      </w:pPr>
    </w:p>
    <w:p w:rsidR="00A77B3E" w:rsidRDefault="005A335A" w:rsidP="009B604B">
      <w:pPr>
        <w:pBdr>
          <w:top w:val="nil"/>
          <w:left w:val="nil"/>
          <w:bottom w:val="nil"/>
          <w:right w:val="nil"/>
          <w:between w:val="nil"/>
          <w:bar w:val="nil"/>
        </w:pBdr>
        <w:spacing w:line="264" w:lineRule="auto"/>
        <w:rPr>
          <w:rFonts w:ascii="Tahoma" w:eastAsia="Tahoma" w:hAnsi="Tahoma" w:cs="Tahoma"/>
          <w:sz w:val="22"/>
          <w:szCs w:val="22"/>
        </w:rPr>
      </w:pPr>
    </w:p>
    <w:p w:rsidR="00A77B3E" w:rsidRDefault="00B47DC9" w:rsidP="009B604B">
      <w:pPr>
        <w:pBdr>
          <w:top w:val="nil"/>
          <w:left w:val="nil"/>
          <w:bottom w:val="nil"/>
          <w:right w:val="nil"/>
          <w:between w:val="nil"/>
          <w:bar w:val="nil"/>
        </w:pBdr>
        <w:spacing w:line="264" w:lineRule="auto"/>
        <w:rPr>
          <w:rFonts w:ascii="Tahoma" w:eastAsia="Tahoma" w:hAnsi="Tahoma" w:cs="Tahoma"/>
          <w:sz w:val="22"/>
          <w:szCs w:val="22"/>
        </w:rPr>
      </w:pPr>
      <w:r>
        <w:rPr>
          <w:rFonts w:ascii="Tahoma" w:eastAsia="Tahoma" w:hAnsi="Tahoma" w:cs="Tahoma"/>
          <w:sz w:val="22"/>
          <w:szCs w:val="22"/>
        </w:rPr>
        <w:t>................................</w:t>
      </w:r>
      <w:r>
        <w:rPr>
          <w:rFonts w:ascii="Tahoma" w:eastAsia="Tahoma" w:hAnsi="Tahoma" w:cs="Tahoma"/>
          <w:sz w:val="22"/>
          <w:szCs w:val="22"/>
        </w:rPr>
        <w:tab/>
      </w:r>
      <w:r>
        <w:rPr>
          <w:rFonts w:ascii="Tahoma" w:eastAsia="Tahoma" w:hAnsi="Tahoma" w:cs="Tahoma"/>
          <w:sz w:val="22"/>
          <w:szCs w:val="22"/>
        </w:rPr>
        <w:tab/>
      </w:r>
      <w:r>
        <w:rPr>
          <w:rFonts w:ascii="Tahoma" w:eastAsia="Tahoma" w:hAnsi="Tahoma" w:cs="Tahoma"/>
          <w:sz w:val="22"/>
          <w:szCs w:val="22"/>
        </w:rPr>
        <w:tab/>
      </w:r>
      <w:r>
        <w:rPr>
          <w:rFonts w:ascii="Tahoma" w:eastAsia="Tahoma" w:hAnsi="Tahoma" w:cs="Tahoma"/>
          <w:sz w:val="22"/>
          <w:szCs w:val="22"/>
        </w:rPr>
        <w:tab/>
      </w:r>
      <w:r>
        <w:rPr>
          <w:rFonts w:ascii="Tahoma" w:eastAsia="Tahoma" w:hAnsi="Tahoma" w:cs="Tahoma"/>
          <w:sz w:val="22"/>
          <w:szCs w:val="22"/>
        </w:rPr>
        <w:tab/>
      </w:r>
      <w:r>
        <w:rPr>
          <w:rFonts w:ascii="Tahoma" w:eastAsia="Tahoma" w:hAnsi="Tahoma" w:cs="Tahoma"/>
          <w:sz w:val="22"/>
          <w:szCs w:val="22"/>
        </w:rPr>
        <w:tab/>
      </w:r>
      <w:r>
        <w:rPr>
          <w:rFonts w:ascii="Tahoma" w:eastAsia="Tahoma" w:hAnsi="Tahoma" w:cs="Tahoma"/>
          <w:sz w:val="22"/>
          <w:szCs w:val="22"/>
        </w:rPr>
        <w:tab/>
      </w:r>
      <w:r>
        <w:rPr>
          <w:rFonts w:ascii="Tahoma" w:eastAsia="Tahoma" w:hAnsi="Tahoma" w:cs="Tahoma"/>
          <w:sz w:val="22"/>
          <w:szCs w:val="22"/>
        </w:rPr>
        <w:tab/>
      </w:r>
      <w:r>
        <w:rPr>
          <w:rFonts w:ascii="Tahoma" w:eastAsia="Tahoma" w:hAnsi="Tahoma" w:cs="Tahoma"/>
          <w:sz w:val="22"/>
          <w:szCs w:val="22"/>
        </w:rPr>
        <w:tab/>
        <w:t>.............................</w:t>
      </w:r>
    </w:p>
    <w:p w:rsidR="00A77B3E" w:rsidRDefault="00B47DC9" w:rsidP="009B604B">
      <w:pPr>
        <w:pBdr>
          <w:top w:val="nil"/>
          <w:left w:val="nil"/>
          <w:bottom w:val="nil"/>
          <w:right w:val="nil"/>
          <w:between w:val="nil"/>
          <w:bar w:val="nil"/>
        </w:pBdr>
        <w:spacing w:line="264" w:lineRule="auto"/>
        <w:rPr>
          <w:rFonts w:ascii="Tahoma" w:eastAsia="Tahoma" w:hAnsi="Tahoma" w:cs="Tahoma"/>
          <w:sz w:val="22"/>
          <w:szCs w:val="22"/>
        </w:rPr>
      </w:pPr>
      <w:r>
        <w:rPr>
          <w:rFonts w:ascii="Tahoma" w:eastAsia="Tahoma" w:hAnsi="Tahoma" w:cs="Tahoma"/>
          <w:sz w:val="22"/>
          <w:szCs w:val="22"/>
        </w:rPr>
        <w:tab/>
        <w:t xml:space="preserve">  Date</w:t>
      </w:r>
      <w:r>
        <w:rPr>
          <w:rFonts w:ascii="Tahoma" w:eastAsia="Tahoma" w:hAnsi="Tahoma" w:cs="Tahoma"/>
          <w:sz w:val="22"/>
          <w:szCs w:val="22"/>
        </w:rPr>
        <w:tab/>
      </w:r>
      <w:r>
        <w:rPr>
          <w:rFonts w:ascii="Tahoma" w:eastAsia="Tahoma" w:hAnsi="Tahoma" w:cs="Tahoma"/>
          <w:sz w:val="22"/>
          <w:szCs w:val="22"/>
        </w:rPr>
        <w:tab/>
      </w:r>
      <w:r>
        <w:rPr>
          <w:rFonts w:ascii="Tahoma" w:eastAsia="Tahoma" w:hAnsi="Tahoma" w:cs="Tahoma"/>
          <w:sz w:val="22"/>
          <w:szCs w:val="22"/>
        </w:rPr>
        <w:tab/>
      </w:r>
      <w:r>
        <w:rPr>
          <w:rFonts w:ascii="Tahoma" w:eastAsia="Tahoma" w:hAnsi="Tahoma" w:cs="Tahoma"/>
          <w:sz w:val="22"/>
          <w:szCs w:val="22"/>
        </w:rPr>
        <w:tab/>
      </w:r>
      <w:r>
        <w:rPr>
          <w:rFonts w:ascii="Tahoma" w:eastAsia="Tahoma" w:hAnsi="Tahoma" w:cs="Tahoma"/>
          <w:sz w:val="22"/>
          <w:szCs w:val="22"/>
        </w:rPr>
        <w:tab/>
      </w:r>
      <w:r>
        <w:rPr>
          <w:rFonts w:ascii="Tahoma" w:eastAsia="Tahoma" w:hAnsi="Tahoma" w:cs="Tahoma"/>
          <w:sz w:val="22"/>
          <w:szCs w:val="22"/>
        </w:rPr>
        <w:tab/>
      </w:r>
      <w:r>
        <w:rPr>
          <w:rFonts w:ascii="Tahoma" w:eastAsia="Tahoma" w:hAnsi="Tahoma" w:cs="Tahoma"/>
          <w:sz w:val="22"/>
          <w:szCs w:val="22"/>
        </w:rPr>
        <w:tab/>
      </w:r>
      <w:r>
        <w:rPr>
          <w:rFonts w:ascii="Tahoma" w:eastAsia="Tahoma" w:hAnsi="Tahoma" w:cs="Tahoma"/>
          <w:sz w:val="22"/>
          <w:szCs w:val="22"/>
        </w:rPr>
        <w:tab/>
      </w:r>
      <w:r>
        <w:rPr>
          <w:rFonts w:ascii="Tahoma" w:eastAsia="Tahoma" w:hAnsi="Tahoma" w:cs="Tahoma"/>
          <w:sz w:val="22"/>
          <w:szCs w:val="22"/>
        </w:rPr>
        <w:tab/>
      </w:r>
      <w:r>
        <w:rPr>
          <w:rFonts w:ascii="Tahoma" w:eastAsia="Tahoma" w:hAnsi="Tahoma" w:cs="Tahoma"/>
          <w:sz w:val="22"/>
          <w:szCs w:val="22"/>
        </w:rPr>
        <w:tab/>
        <w:t xml:space="preserve">         Signature </w:t>
      </w:r>
    </w:p>
    <w:sectPr w:rsidR="00A77B3E" w:rsidSect="00916F5E">
      <w:pgSz w:w="11909" w:h="16834"/>
      <w:pgMar w:top="540" w:right="864" w:bottom="864" w:left="1152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00000001"/>
    <w:lvl w:ilvl="0" w:tplc="04B86198">
      <w:start w:val="1"/>
      <w:numFmt w:val="bullet"/>
      <w:lvlText w:val="●"/>
      <w:lvlJc w:val="left"/>
      <w:pPr>
        <w:tabs>
          <w:tab w:val="num" w:pos="600"/>
        </w:tabs>
        <w:ind w:left="600" w:hanging="24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7AD817D8">
      <w:start w:val="1"/>
      <w:numFmt w:val="bullet"/>
      <w:lvlText w:val="○"/>
      <w:lvlJc w:val="left"/>
      <w:pPr>
        <w:tabs>
          <w:tab w:val="num" w:pos="1320"/>
        </w:tabs>
        <w:ind w:left="1320" w:hanging="24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30B28FC6">
      <w:start w:val="1"/>
      <w:numFmt w:val="bullet"/>
      <w:lvlText w:val="■"/>
      <w:lvlJc w:val="right"/>
      <w:pPr>
        <w:tabs>
          <w:tab w:val="num" w:pos="2040"/>
        </w:tabs>
        <w:ind w:left="2040" w:hanging="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45AEA96C">
      <w:start w:val="1"/>
      <w:numFmt w:val="bullet"/>
      <w:lvlText w:val="●"/>
      <w:lvlJc w:val="left"/>
      <w:pPr>
        <w:tabs>
          <w:tab w:val="num" w:pos="2760"/>
        </w:tabs>
        <w:ind w:left="2760" w:hanging="24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43AEC32E">
      <w:start w:val="1"/>
      <w:numFmt w:val="bullet"/>
      <w:lvlText w:val="○"/>
      <w:lvlJc w:val="left"/>
      <w:pPr>
        <w:tabs>
          <w:tab w:val="num" w:pos="3480"/>
        </w:tabs>
        <w:ind w:left="3480" w:hanging="24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5518FD7A">
      <w:start w:val="1"/>
      <w:numFmt w:val="bullet"/>
      <w:lvlText w:val="■"/>
      <w:lvlJc w:val="right"/>
      <w:pPr>
        <w:tabs>
          <w:tab w:val="num" w:pos="4200"/>
        </w:tabs>
        <w:ind w:left="4200" w:hanging="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CA909EA6">
      <w:start w:val="1"/>
      <w:numFmt w:val="bullet"/>
      <w:lvlText w:val="●"/>
      <w:lvlJc w:val="left"/>
      <w:pPr>
        <w:tabs>
          <w:tab w:val="num" w:pos="4920"/>
        </w:tabs>
        <w:ind w:left="4920" w:hanging="24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DF38E172">
      <w:start w:val="1"/>
      <w:numFmt w:val="bullet"/>
      <w:lvlText w:val="○"/>
      <w:lvlJc w:val="left"/>
      <w:pPr>
        <w:tabs>
          <w:tab w:val="num" w:pos="5640"/>
        </w:tabs>
        <w:ind w:left="5640" w:hanging="24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6DBAFD26">
      <w:start w:val="1"/>
      <w:numFmt w:val="bullet"/>
      <w:lvlText w:val="■"/>
      <w:lvlJc w:val="right"/>
      <w:pPr>
        <w:tabs>
          <w:tab w:val="num" w:pos="6360"/>
        </w:tabs>
        <w:ind w:left="6360" w:hanging="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">
    <w:nsid w:val="00000002"/>
    <w:multiLevelType w:val="hybridMultilevel"/>
    <w:tmpl w:val="00000002"/>
    <w:lvl w:ilvl="0" w:tplc="DAC8B5B6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8CFE500E">
      <w:start w:val="1"/>
      <w:numFmt w:val="bullet"/>
      <w:lvlText w:val="○"/>
      <w:lvlJc w:val="left"/>
      <w:pPr>
        <w:tabs>
          <w:tab w:val="num" w:pos="1440"/>
        </w:tabs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BB040D60">
      <w:start w:val="1"/>
      <w:numFmt w:val="bullet"/>
      <w:lvlText w:val="■"/>
      <w:lvlJc w:val="right"/>
      <w:pPr>
        <w:tabs>
          <w:tab w:val="num" w:pos="2160"/>
        </w:tabs>
        <w:ind w:left="216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9DFA2608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78DC10B8">
      <w:start w:val="1"/>
      <w:numFmt w:val="bullet"/>
      <w:lvlText w:val="○"/>
      <w:lvlJc w:val="left"/>
      <w:pPr>
        <w:tabs>
          <w:tab w:val="num" w:pos="3600"/>
        </w:tabs>
        <w:ind w:left="360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C0AE5DE8">
      <w:start w:val="1"/>
      <w:numFmt w:val="bullet"/>
      <w:lvlText w:val="■"/>
      <w:lvlJc w:val="right"/>
      <w:pPr>
        <w:tabs>
          <w:tab w:val="num" w:pos="4320"/>
        </w:tabs>
        <w:ind w:left="432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13C23770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3E8AAAAA">
      <w:start w:val="1"/>
      <w:numFmt w:val="bullet"/>
      <w:lvlText w:val="○"/>
      <w:lvlJc w:val="left"/>
      <w:pPr>
        <w:tabs>
          <w:tab w:val="num" w:pos="5760"/>
        </w:tabs>
        <w:ind w:left="576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0CA12FA">
      <w:start w:val="1"/>
      <w:numFmt w:val="bullet"/>
      <w:lvlText w:val="■"/>
      <w:lvlJc w:val="right"/>
      <w:pPr>
        <w:tabs>
          <w:tab w:val="num" w:pos="6480"/>
        </w:tabs>
        <w:ind w:left="648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>
    <w:nsid w:val="00000003"/>
    <w:multiLevelType w:val="hybridMultilevel"/>
    <w:tmpl w:val="00000003"/>
    <w:lvl w:ilvl="0" w:tplc="B8402588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2AAEA364">
      <w:start w:val="1"/>
      <w:numFmt w:val="bullet"/>
      <w:lvlText w:val="○"/>
      <w:lvlJc w:val="left"/>
      <w:pPr>
        <w:tabs>
          <w:tab w:val="num" w:pos="1440"/>
        </w:tabs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E1B0A0E6">
      <w:start w:val="1"/>
      <w:numFmt w:val="bullet"/>
      <w:lvlText w:val="■"/>
      <w:lvlJc w:val="right"/>
      <w:pPr>
        <w:tabs>
          <w:tab w:val="num" w:pos="2160"/>
        </w:tabs>
        <w:ind w:left="216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366885A8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1B26DDCE">
      <w:start w:val="1"/>
      <w:numFmt w:val="bullet"/>
      <w:lvlText w:val="○"/>
      <w:lvlJc w:val="left"/>
      <w:pPr>
        <w:tabs>
          <w:tab w:val="num" w:pos="3600"/>
        </w:tabs>
        <w:ind w:left="360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ABB00260">
      <w:start w:val="1"/>
      <w:numFmt w:val="bullet"/>
      <w:lvlText w:val="■"/>
      <w:lvlJc w:val="right"/>
      <w:pPr>
        <w:tabs>
          <w:tab w:val="num" w:pos="4320"/>
        </w:tabs>
        <w:ind w:left="432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8DE4F2E8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3186560C">
      <w:start w:val="1"/>
      <w:numFmt w:val="bullet"/>
      <w:lvlText w:val="○"/>
      <w:lvlJc w:val="left"/>
      <w:pPr>
        <w:tabs>
          <w:tab w:val="num" w:pos="5760"/>
        </w:tabs>
        <w:ind w:left="576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65A4BB68">
      <w:start w:val="1"/>
      <w:numFmt w:val="bullet"/>
      <w:lvlText w:val="■"/>
      <w:lvlJc w:val="right"/>
      <w:pPr>
        <w:tabs>
          <w:tab w:val="num" w:pos="6480"/>
        </w:tabs>
        <w:ind w:left="648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16F5E"/>
    <w:rsid w:val="00143598"/>
    <w:rsid w:val="005A335A"/>
    <w:rsid w:val="00916F5E"/>
    <w:rsid w:val="009B604B"/>
    <w:rsid w:val="00A9052B"/>
    <w:rsid w:val="00B47DC9"/>
    <w:rsid w:val="00E76B56"/>
    <w:rsid w:val="00EB1823"/>
    <w:rsid w:val="00F732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6F5E"/>
    <w:rPr>
      <w:color w:val="000000"/>
      <w:sz w:val="24"/>
      <w:szCs w:val="24"/>
    </w:rPr>
  </w:style>
  <w:style w:type="paragraph" w:styleId="Heading1">
    <w:name w:val="heading 1"/>
    <w:basedOn w:val="Normal"/>
    <w:next w:val="Normal"/>
    <w:qFormat/>
    <w:rsid w:val="00EF7B96"/>
    <w:pPr>
      <w:spacing w:before="240" w:after="60"/>
      <w:outlineLvl w:val="0"/>
    </w:pPr>
    <w:rPr>
      <w:rFonts w:ascii="Arial" w:eastAsia="Arial" w:hAnsi="Arial" w:cs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EF7B9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Subtitle">
    <w:name w:val="Subtitle"/>
    <w:basedOn w:val="Normal"/>
    <w:qFormat/>
    <w:rsid w:val="00EF7B96"/>
    <w:pPr>
      <w:spacing w:after="60"/>
      <w:jc w:val="center"/>
    </w:pPr>
    <w:rPr>
      <w:rFonts w:ascii="Arial" w:eastAsia="Arial" w:hAnsi="Arial" w:cs="Arial"/>
    </w:rPr>
  </w:style>
  <w:style w:type="paragraph" w:styleId="BalloonText">
    <w:name w:val="Balloon Text"/>
    <w:basedOn w:val="Normal"/>
    <w:link w:val="BalloonTextChar"/>
    <w:rsid w:val="00E76B5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76B56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5C5C5C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507C0F-4B5A-4E60-A833-9802B9AC4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main</dc:creator>
  <cp:lastModifiedBy>KAWI BABA</cp:lastModifiedBy>
  <cp:revision>3</cp:revision>
  <cp:lastPrinted>2012-09-20T09:35:00Z</cp:lastPrinted>
  <dcterms:created xsi:type="dcterms:W3CDTF">2013-02-15T12:25:00Z</dcterms:created>
  <dcterms:modified xsi:type="dcterms:W3CDTF">2013-02-15T12:45:00Z</dcterms:modified>
</cp:coreProperties>
</file>